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CE08CD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18"/>
        </w:rPr>
      </w:pPr>
      <w:r w:rsidRPr="00CE08CD">
        <w:rPr>
          <w:rFonts w:ascii="Bookman Old Style" w:hAnsi="Bookman Old Style" w:cs="Arial"/>
          <w:iCs/>
          <w:sz w:val="18"/>
        </w:rPr>
        <w:t>IDENTIFICACIóN DEL PUESTO</w:t>
      </w:r>
    </w:p>
    <w:p w:rsidR="00432BBF" w:rsidRPr="00CE08CD" w:rsidRDefault="00432BBF" w:rsidP="000E31F4">
      <w:pPr>
        <w:suppressAutoHyphens/>
        <w:rPr>
          <w:sz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32BBF" w:rsidRPr="007323A5" w:rsidTr="00620D79">
        <w:trPr>
          <w:trHeight w:val="545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5B5507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5775D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</w:t>
            </w:r>
            <w:r w:rsidR="001117F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5B550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Sección Políticas y Gestión Ambiental</w:t>
            </w:r>
            <w:r w:rsidR="005775D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  </w:t>
            </w:r>
          </w:p>
        </w:tc>
        <w:tc>
          <w:tcPr>
            <w:tcW w:w="1661" w:type="dxa"/>
            <w:vAlign w:val="center"/>
          </w:tcPr>
          <w:p w:rsidR="00432BBF" w:rsidRPr="007323A5" w:rsidRDefault="00432BBF" w:rsidP="00FC04B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95F1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5B550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3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695F1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95F1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620D79">
        <w:trPr>
          <w:trHeight w:val="278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3764B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764B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Políticas y Estrategias de Salud</w:t>
            </w:r>
          </w:p>
        </w:tc>
      </w:tr>
      <w:tr w:rsidR="00432BBF" w:rsidRPr="007323A5" w:rsidTr="00620D79">
        <w:trPr>
          <w:trHeight w:val="285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A10620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FC04B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A1062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Departamento Salud del Trabajo y Medio Ambiente</w:t>
            </w:r>
          </w:p>
        </w:tc>
      </w:tr>
    </w:tbl>
    <w:p w:rsidR="0072782C" w:rsidRPr="00E1614F" w:rsidRDefault="0072782C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Pr="00CE08CD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18"/>
        </w:rPr>
      </w:pPr>
      <w:r w:rsidRPr="00CE08CD">
        <w:rPr>
          <w:rFonts w:ascii="Bookman Old Style" w:hAnsi="Bookman Old Style" w:cs="Arial"/>
          <w:iCs/>
          <w:sz w:val="18"/>
        </w:rPr>
        <w:t>MISI</w:t>
      </w:r>
      <w:r w:rsidR="004128C7" w:rsidRPr="00CE08CD">
        <w:rPr>
          <w:rFonts w:ascii="Bookman Old Style" w:hAnsi="Bookman Old Style" w:cs="Arial"/>
          <w:iCs/>
          <w:sz w:val="18"/>
        </w:rPr>
        <w:t>Ó</w:t>
      </w:r>
      <w:r w:rsidRPr="00CE08CD">
        <w:rPr>
          <w:rFonts w:ascii="Bookman Old Style" w:hAnsi="Bookman Old Style" w:cs="Arial"/>
          <w:iCs/>
          <w:sz w:val="18"/>
        </w:rPr>
        <w:t>N DEL PUESTO DE TRABAJO</w:t>
      </w:r>
    </w:p>
    <w:p w:rsidR="00540ED7" w:rsidRDefault="00540ED7" w:rsidP="00540ED7">
      <w:pPr>
        <w:rPr>
          <w:sz w:val="14"/>
        </w:rPr>
      </w:pPr>
    </w:p>
    <w:p w:rsidR="00FE7865" w:rsidRPr="00FE7865" w:rsidRDefault="00FE7865" w:rsidP="00FE7865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FE7865">
        <w:rPr>
          <w:rFonts w:ascii="Bookman Old Style" w:hAnsi="Bookman Old Style" w:cs="Arial"/>
          <w:i w:val="0"/>
          <w:iCs/>
          <w:sz w:val="20"/>
        </w:rPr>
        <w:t>Planificar, organizar y controlar las actividades que se desarrollan en la Sección,  a través del cumplimiento de las Normas Ambientales de la Institución y asegurar la necesaria coordinación interinstitucional en la gestión ambiental, bajo los principios de prevención, precaución y buen uso de los recursos naturales.</w:t>
      </w:r>
    </w:p>
    <w:p w:rsidR="00FE7865" w:rsidRDefault="00FE7865" w:rsidP="00540ED7">
      <w:pPr>
        <w:rPr>
          <w:sz w:val="14"/>
        </w:rPr>
      </w:pPr>
    </w:p>
    <w:p w:rsidR="00AB6E1C" w:rsidRPr="00CE08CD" w:rsidRDefault="00AB6E1C" w:rsidP="00540ED7">
      <w:pPr>
        <w:rPr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18"/>
        </w:rPr>
      </w:pPr>
      <w:r w:rsidRPr="00CE08CD">
        <w:rPr>
          <w:rFonts w:ascii="Bookman Old Style" w:hAnsi="Bookman Old Style" w:cs="Arial"/>
          <w:iCs/>
          <w:sz w:val="18"/>
        </w:rPr>
        <w:t>funciones DEL PUESTO</w:t>
      </w:r>
    </w:p>
    <w:p w:rsidR="00457319" w:rsidRPr="00CE08CD" w:rsidRDefault="00457319" w:rsidP="00540ED7">
      <w:pPr>
        <w:rPr>
          <w:sz w:val="8"/>
        </w:rPr>
      </w:pPr>
    </w:p>
    <w:p w:rsidR="009A5B61" w:rsidRDefault="009A5B61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FE7865" w:rsidRPr="009C0289" w:rsidRDefault="00FE7865" w:rsidP="00FE7865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color w:val="000000"/>
          <w:sz w:val="20"/>
        </w:rPr>
      </w:pPr>
      <w:r>
        <w:rPr>
          <w:rFonts w:ascii="Bookman Old Style" w:hAnsi="Bookman Old Style" w:cs="Arial"/>
          <w:i w:val="0"/>
          <w:iCs/>
          <w:color w:val="000000"/>
          <w:sz w:val="20"/>
        </w:rPr>
        <w:t>Establecer, o</w:t>
      </w:r>
      <w:r w:rsidRPr="009C0289">
        <w:rPr>
          <w:rFonts w:ascii="Bookman Old Style" w:hAnsi="Bookman Old Style" w:cs="Arial"/>
          <w:i w:val="0"/>
          <w:iCs/>
          <w:color w:val="000000"/>
          <w:sz w:val="20"/>
        </w:rPr>
        <w:t xml:space="preserve">rientar  y </w:t>
      </w:r>
      <w:r>
        <w:rPr>
          <w:rFonts w:ascii="Bookman Old Style" w:hAnsi="Bookman Old Style" w:cs="Arial"/>
          <w:i w:val="0"/>
          <w:iCs/>
          <w:color w:val="000000"/>
          <w:sz w:val="20"/>
        </w:rPr>
        <w:t>c</w:t>
      </w:r>
      <w:r w:rsidRPr="009C0289">
        <w:rPr>
          <w:rFonts w:ascii="Bookman Old Style" w:hAnsi="Bookman Old Style" w:cs="Arial"/>
          <w:i w:val="0"/>
          <w:iCs/>
          <w:color w:val="000000"/>
          <w:sz w:val="20"/>
        </w:rPr>
        <w:t>oordinar políticas, planes y programas que permitan la adecuada gestión ambiental en la Institución.</w:t>
      </w:r>
    </w:p>
    <w:p w:rsidR="00FE7865" w:rsidRPr="009C0289" w:rsidRDefault="00FE7865" w:rsidP="00FE7865">
      <w:pPr>
        <w:suppressAutoHyphens/>
        <w:jc w:val="both"/>
        <w:rPr>
          <w:rFonts w:ascii="Bookman Old Style" w:hAnsi="Bookman Old Style" w:cs="Arial"/>
          <w:i w:val="0"/>
          <w:iCs/>
          <w:color w:val="000000"/>
          <w:sz w:val="20"/>
        </w:rPr>
      </w:pPr>
    </w:p>
    <w:p w:rsidR="00FE7865" w:rsidRPr="009C0289" w:rsidRDefault="00FE7865" w:rsidP="00FE7865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color w:val="000000"/>
          <w:sz w:val="20"/>
        </w:rPr>
      </w:pPr>
      <w:r w:rsidRPr="009C0289">
        <w:rPr>
          <w:rFonts w:ascii="Bookman Old Style" w:hAnsi="Bookman Old Style" w:cs="Arial"/>
          <w:i w:val="0"/>
          <w:iCs/>
          <w:color w:val="000000"/>
          <w:sz w:val="20"/>
        </w:rPr>
        <w:t>Elaborar el Plan de Gestión Ambiental Institucional  a fin de establecer pautas de acción que permitan concretizar las políticas en materia ambiental.</w:t>
      </w:r>
    </w:p>
    <w:p w:rsidR="00FE7865" w:rsidRPr="009C0289" w:rsidRDefault="00FE7865" w:rsidP="00FE7865">
      <w:pPr>
        <w:suppressAutoHyphens/>
        <w:jc w:val="both"/>
        <w:rPr>
          <w:rFonts w:ascii="Bookman Old Style" w:hAnsi="Bookman Old Style" w:cs="Arial"/>
          <w:i w:val="0"/>
          <w:iCs/>
          <w:color w:val="000000"/>
          <w:sz w:val="20"/>
        </w:rPr>
      </w:pPr>
    </w:p>
    <w:p w:rsidR="00FE7865" w:rsidRPr="009C0289" w:rsidRDefault="00FE7865" w:rsidP="00FE7865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color w:val="000000"/>
          <w:sz w:val="20"/>
        </w:rPr>
      </w:pPr>
      <w:r w:rsidRPr="009C0289">
        <w:rPr>
          <w:rFonts w:ascii="Bookman Old Style" w:hAnsi="Bookman Old Style" w:cs="Arial"/>
          <w:i w:val="0"/>
          <w:iCs/>
          <w:color w:val="000000"/>
          <w:sz w:val="20"/>
        </w:rPr>
        <w:t>Coordinar, supervisar y asesorar el Comité de Gestión Ambiental conformado en cada Centro de Atención de la Institución, con el objetivo de verificar la efectiva ejecución de los mismos, en cumplimiento a las normas establecidas.</w:t>
      </w:r>
    </w:p>
    <w:p w:rsidR="00FE7865" w:rsidRPr="009C0289" w:rsidRDefault="00FE7865" w:rsidP="00FE7865">
      <w:pPr>
        <w:suppressAutoHyphens/>
        <w:jc w:val="both"/>
        <w:rPr>
          <w:rFonts w:ascii="Bookman Old Style" w:hAnsi="Bookman Old Style" w:cs="Arial"/>
          <w:i w:val="0"/>
          <w:iCs/>
          <w:color w:val="000000"/>
          <w:sz w:val="20"/>
        </w:rPr>
      </w:pPr>
    </w:p>
    <w:p w:rsidR="00FE7865" w:rsidRPr="009C0289" w:rsidRDefault="00FE7865" w:rsidP="00FE7865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color w:val="000000"/>
          <w:sz w:val="20"/>
        </w:rPr>
      </w:pPr>
      <w:r w:rsidRPr="009C0289">
        <w:rPr>
          <w:rFonts w:ascii="Bookman Old Style" w:hAnsi="Bookman Old Style" w:cs="Arial"/>
          <w:i w:val="0"/>
          <w:iCs/>
          <w:color w:val="000000"/>
          <w:sz w:val="20"/>
        </w:rPr>
        <w:t xml:space="preserve">Desarrollar el sistema de monitoreo, </w:t>
      </w:r>
      <w:r>
        <w:rPr>
          <w:rFonts w:ascii="Bookman Old Style" w:hAnsi="Bookman Old Style" w:cs="Arial"/>
          <w:i w:val="0"/>
          <w:iCs/>
          <w:color w:val="000000"/>
          <w:sz w:val="20"/>
        </w:rPr>
        <w:t>evaluación y seguimiento de la Gestión A</w:t>
      </w:r>
      <w:r w:rsidRPr="009C0289">
        <w:rPr>
          <w:rFonts w:ascii="Bookman Old Style" w:hAnsi="Bookman Old Style" w:cs="Arial"/>
          <w:i w:val="0"/>
          <w:iCs/>
          <w:color w:val="000000"/>
          <w:sz w:val="20"/>
        </w:rPr>
        <w:t xml:space="preserve">mbiental realizada en los diferentes Centros de Atención, a fin de establecer el impacto del mismo a nivel institucional. </w:t>
      </w:r>
    </w:p>
    <w:p w:rsidR="00FE7865" w:rsidRPr="009C0289" w:rsidRDefault="00FE7865" w:rsidP="00FE7865">
      <w:pPr>
        <w:suppressAutoHyphens/>
        <w:jc w:val="both"/>
        <w:rPr>
          <w:rFonts w:ascii="Bookman Old Style" w:hAnsi="Bookman Old Style" w:cs="Arial"/>
          <w:i w:val="0"/>
          <w:iCs/>
          <w:color w:val="000000"/>
          <w:sz w:val="20"/>
        </w:rPr>
      </w:pPr>
    </w:p>
    <w:p w:rsidR="00FE7865" w:rsidRPr="009C0289" w:rsidRDefault="00FE7865" w:rsidP="00FE7865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color w:val="000000"/>
          <w:sz w:val="20"/>
        </w:rPr>
      </w:pPr>
      <w:r w:rsidRPr="009C0289">
        <w:rPr>
          <w:rFonts w:ascii="Bookman Old Style" w:hAnsi="Bookman Old Style" w:cs="Arial"/>
          <w:i w:val="0"/>
          <w:iCs/>
          <w:color w:val="000000"/>
          <w:sz w:val="20"/>
        </w:rPr>
        <w:t>Fomentar la incorporación de nuevas he</w:t>
      </w:r>
      <w:r>
        <w:rPr>
          <w:rFonts w:ascii="Bookman Old Style" w:hAnsi="Bookman Old Style" w:cs="Arial"/>
          <w:i w:val="0"/>
          <w:iCs/>
          <w:color w:val="000000"/>
          <w:sz w:val="20"/>
        </w:rPr>
        <w:t>rramientas relacionadas con la Gestión de la Salud A</w:t>
      </w:r>
      <w:r w:rsidRPr="009C0289">
        <w:rPr>
          <w:rFonts w:ascii="Bookman Old Style" w:hAnsi="Bookman Old Style" w:cs="Arial"/>
          <w:i w:val="0"/>
          <w:iCs/>
          <w:color w:val="000000"/>
          <w:sz w:val="20"/>
        </w:rPr>
        <w:t>mbiental así como fortalecer y/o actualizar las normas y procedimientos establecidos.</w:t>
      </w:r>
    </w:p>
    <w:p w:rsidR="00FE7865" w:rsidRPr="009C0289" w:rsidRDefault="00FE7865" w:rsidP="00FE7865">
      <w:pPr>
        <w:suppressAutoHyphens/>
        <w:jc w:val="both"/>
        <w:rPr>
          <w:rFonts w:ascii="Bookman Old Style" w:hAnsi="Bookman Old Style" w:cs="Arial"/>
          <w:i w:val="0"/>
          <w:iCs/>
          <w:color w:val="000000"/>
          <w:sz w:val="20"/>
        </w:rPr>
      </w:pPr>
    </w:p>
    <w:p w:rsidR="00FE7865" w:rsidRPr="009C0289" w:rsidRDefault="00FE7865" w:rsidP="00FE7865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color w:val="000000"/>
          <w:sz w:val="20"/>
        </w:rPr>
      </w:pPr>
      <w:r w:rsidRPr="009C0289">
        <w:rPr>
          <w:rFonts w:ascii="Bookman Old Style" w:hAnsi="Bookman Old Style" w:cs="Arial"/>
          <w:i w:val="0"/>
          <w:iCs/>
          <w:color w:val="000000"/>
          <w:sz w:val="20"/>
        </w:rPr>
        <w:t>Planificar y coordinar el diseño de planes, programas y proyectos orientados a la prevención y mitigación de  riesgos  humanos por desastres  naturales a  nivel Institucional.</w:t>
      </w:r>
    </w:p>
    <w:p w:rsidR="00FE7865" w:rsidRPr="009C0289" w:rsidRDefault="00FE7865" w:rsidP="00FE7865">
      <w:pPr>
        <w:suppressAutoHyphens/>
        <w:ind w:left="714"/>
        <w:jc w:val="both"/>
        <w:rPr>
          <w:rFonts w:ascii="Bookman Old Style" w:hAnsi="Bookman Old Style" w:cs="Arial"/>
          <w:i w:val="0"/>
          <w:iCs/>
          <w:color w:val="000000"/>
          <w:sz w:val="20"/>
        </w:rPr>
      </w:pPr>
    </w:p>
    <w:p w:rsidR="00FE7865" w:rsidRPr="009C0289" w:rsidRDefault="00FE7865" w:rsidP="00FE7865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color w:val="000000"/>
          <w:sz w:val="20"/>
        </w:rPr>
      </w:pPr>
      <w:r w:rsidRPr="009C0289">
        <w:rPr>
          <w:rFonts w:ascii="Bookman Old Style" w:hAnsi="Bookman Old Style" w:cs="Arial"/>
          <w:i w:val="0"/>
          <w:iCs/>
          <w:color w:val="000000"/>
          <w:sz w:val="20"/>
        </w:rPr>
        <w:t>Representar a la Institución y/o coordinar esfuerzos con los órganos competentes en materia de salud ambiental, tanto públicos como privados, a fin de evaluar el impacto de las políticas y acciones implementadas.</w:t>
      </w:r>
    </w:p>
    <w:p w:rsidR="00FE7865" w:rsidRPr="009C0289" w:rsidRDefault="00FE7865" w:rsidP="00FE7865">
      <w:pPr>
        <w:suppressAutoHyphens/>
        <w:ind w:left="714"/>
        <w:jc w:val="both"/>
        <w:rPr>
          <w:rFonts w:ascii="Bookman Old Style" w:hAnsi="Bookman Old Style" w:cs="Arial"/>
          <w:i w:val="0"/>
          <w:iCs/>
          <w:color w:val="000000"/>
          <w:sz w:val="20"/>
        </w:rPr>
      </w:pPr>
    </w:p>
    <w:p w:rsidR="00FE7865" w:rsidRPr="009C0289" w:rsidRDefault="00FE7865" w:rsidP="00FE7865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color w:val="000000"/>
          <w:sz w:val="20"/>
        </w:rPr>
      </w:pPr>
      <w:r w:rsidRPr="009C0289">
        <w:rPr>
          <w:rFonts w:ascii="Bookman Old Style" w:hAnsi="Bookman Old Style" w:cs="Arial"/>
          <w:i w:val="0"/>
          <w:iCs/>
          <w:color w:val="000000"/>
          <w:sz w:val="20"/>
        </w:rPr>
        <w:t>Verificar el cumplimiento de las normas y regulaciones ambientales establecidas por el Ministerio de Medio Ambiente y Recursos Naturales.</w:t>
      </w:r>
    </w:p>
    <w:p w:rsidR="00FE7865" w:rsidRPr="009C0289" w:rsidRDefault="00FE7865" w:rsidP="00FE7865">
      <w:pPr>
        <w:suppressAutoHyphens/>
        <w:jc w:val="both"/>
        <w:rPr>
          <w:rFonts w:ascii="Bookman Old Style" w:hAnsi="Bookman Old Style" w:cs="Arial"/>
          <w:i w:val="0"/>
          <w:iCs/>
          <w:color w:val="000000"/>
          <w:sz w:val="20"/>
        </w:rPr>
      </w:pPr>
    </w:p>
    <w:p w:rsidR="00FE7865" w:rsidRPr="009C0289" w:rsidRDefault="00FE7865" w:rsidP="00FE7865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color w:val="000000"/>
          <w:sz w:val="20"/>
        </w:rPr>
      </w:pPr>
      <w:r w:rsidRPr="009C0289">
        <w:rPr>
          <w:rFonts w:ascii="Bookman Old Style" w:hAnsi="Bookman Old Style" w:cs="Arial"/>
          <w:i w:val="0"/>
          <w:iCs/>
          <w:color w:val="000000"/>
          <w:sz w:val="20"/>
        </w:rPr>
        <w:t>Facilitar la información ambiental de la Institución alimentando la base de datos del Sistema de Información Ambiental Nacional.</w:t>
      </w:r>
    </w:p>
    <w:p w:rsidR="00FE7865" w:rsidRPr="009C0289" w:rsidRDefault="00FE7865" w:rsidP="00FE7865">
      <w:pPr>
        <w:suppressAutoHyphens/>
        <w:jc w:val="both"/>
        <w:rPr>
          <w:rFonts w:ascii="Bookman Old Style" w:hAnsi="Bookman Old Style" w:cs="Arial"/>
          <w:i w:val="0"/>
          <w:iCs/>
          <w:color w:val="000000"/>
          <w:sz w:val="20"/>
        </w:rPr>
      </w:pPr>
    </w:p>
    <w:p w:rsidR="00FE7865" w:rsidRPr="009C0289" w:rsidRDefault="00FE7865" w:rsidP="00FE7865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color w:val="000000"/>
          <w:sz w:val="20"/>
        </w:rPr>
      </w:pPr>
      <w:r w:rsidRPr="009C0289">
        <w:rPr>
          <w:rFonts w:ascii="Bookman Old Style" w:hAnsi="Bookman Old Style" w:cs="Arial"/>
          <w:i w:val="0"/>
          <w:iCs/>
          <w:color w:val="000000"/>
          <w:sz w:val="20"/>
        </w:rPr>
        <w:t xml:space="preserve">Velar por la actualización oportuna  del Manual de Organización y otros documentos de uso normativo, con el fin de que sirva de instrumento para el desarrollo de las actividades del área. </w:t>
      </w:r>
    </w:p>
    <w:p w:rsidR="00FE7865" w:rsidRPr="009C0289" w:rsidRDefault="00FE7865" w:rsidP="00FE7865">
      <w:pPr>
        <w:suppressAutoHyphens/>
        <w:ind w:left="714"/>
        <w:jc w:val="both"/>
        <w:rPr>
          <w:rFonts w:ascii="Bookman Old Style" w:hAnsi="Bookman Old Style" w:cs="Arial"/>
          <w:i w:val="0"/>
          <w:iCs/>
          <w:color w:val="000000"/>
          <w:sz w:val="20"/>
        </w:rPr>
      </w:pPr>
    </w:p>
    <w:p w:rsidR="00FE7865" w:rsidRPr="009C0289" w:rsidRDefault="00FE7865" w:rsidP="00FE7865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color w:val="000000"/>
          <w:sz w:val="20"/>
        </w:rPr>
      </w:pPr>
      <w:r w:rsidRPr="009C0289">
        <w:rPr>
          <w:rFonts w:ascii="Bookman Old Style" w:hAnsi="Bookman Old Style" w:cs="Arial"/>
          <w:i w:val="0"/>
          <w:iCs/>
          <w:color w:val="000000"/>
          <w:sz w:val="20"/>
        </w:rPr>
        <w:lastRenderedPageBreak/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FE7865" w:rsidRPr="009C0289" w:rsidRDefault="00FE7865" w:rsidP="00FE7865">
      <w:pPr>
        <w:suppressAutoHyphens/>
        <w:ind w:left="714"/>
        <w:jc w:val="both"/>
        <w:rPr>
          <w:rFonts w:ascii="Bookman Old Style" w:hAnsi="Bookman Old Style" w:cs="Arial"/>
          <w:i w:val="0"/>
          <w:iCs/>
          <w:color w:val="000000"/>
          <w:sz w:val="20"/>
        </w:rPr>
      </w:pPr>
    </w:p>
    <w:p w:rsidR="00FE7865" w:rsidRPr="009C0289" w:rsidRDefault="00FE7865" w:rsidP="00FE7865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color w:val="000000"/>
          <w:sz w:val="20"/>
        </w:rPr>
      </w:pPr>
      <w:r w:rsidRPr="009C0289">
        <w:rPr>
          <w:rFonts w:ascii="Bookman Old Style" w:hAnsi="Bookman Old Style" w:cs="Arial"/>
          <w:i w:val="0"/>
          <w:iCs/>
          <w:color w:val="000000"/>
          <w:sz w:val="20"/>
        </w:rPr>
        <w:t xml:space="preserve">Desarrollar y aplicar sistemas de control interno para la adecuada administración del trabajo del área. </w:t>
      </w:r>
    </w:p>
    <w:p w:rsidR="00FE7865" w:rsidRPr="009C0289" w:rsidRDefault="00FE7865" w:rsidP="00FE7865">
      <w:pPr>
        <w:suppressAutoHyphens/>
        <w:ind w:left="714"/>
        <w:jc w:val="both"/>
        <w:rPr>
          <w:rFonts w:ascii="Bookman Old Style" w:hAnsi="Bookman Old Style" w:cs="Arial"/>
          <w:i w:val="0"/>
          <w:iCs/>
          <w:color w:val="000000"/>
          <w:sz w:val="20"/>
        </w:rPr>
      </w:pPr>
    </w:p>
    <w:p w:rsidR="00FE7865" w:rsidRPr="009C0289" w:rsidRDefault="00FE7865" w:rsidP="00FE7865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color w:val="000000"/>
          <w:sz w:val="20"/>
        </w:rPr>
      </w:pPr>
      <w:r w:rsidRPr="009C0289">
        <w:rPr>
          <w:rFonts w:ascii="Bookman Old Style" w:hAnsi="Bookman Old Style" w:cs="Arial"/>
          <w:i w:val="0"/>
          <w:iCs/>
          <w:color w:val="000000"/>
          <w:sz w:val="20"/>
        </w:rPr>
        <w:t>Mantener informado al personal  de los nuevos procedimientos implementados para conocer, aplicar y hacer cumplir  las políticas, normas y  procesos de trabajo del ISSS.</w:t>
      </w:r>
    </w:p>
    <w:p w:rsidR="00FE7865" w:rsidRPr="009C0289" w:rsidRDefault="00FE7865" w:rsidP="00FE7865">
      <w:pPr>
        <w:suppressAutoHyphens/>
        <w:ind w:left="714"/>
        <w:jc w:val="both"/>
        <w:rPr>
          <w:rFonts w:ascii="Bookman Old Style" w:hAnsi="Bookman Old Style" w:cs="Arial"/>
          <w:i w:val="0"/>
          <w:iCs/>
          <w:color w:val="000000"/>
          <w:sz w:val="20"/>
        </w:rPr>
      </w:pPr>
    </w:p>
    <w:p w:rsidR="00FE7865" w:rsidRPr="009C0289" w:rsidRDefault="00FE7865" w:rsidP="00FE7865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color w:val="000000"/>
          <w:sz w:val="20"/>
        </w:rPr>
      </w:pPr>
      <w:r w:rsidRPr="009C0289">
        <w:rPr>
          <w:rFonts w:ascii="Bookman Old Style" w:hAnsi="Bookman Old Style" w:cs="Arial"/>
          <w:i w:val="0"/>
          <w:iCs/>
          <w:color w:val="000000"/>
          <w:sz w:val="20"/>
        </w:rPr>
        <w:t xml:space="preserve">Realizar reuniones periódicas para definir, coordinar y dar  seguimiento a los planes de acción encaminados a contribuir con los objetivos del área. </w:t>
      </w:r>
    </w:p>
    <w:p w:rsidR="00FE7865" w:rsidRPr="009C0289" w:rsidRDefault="00FE7865" w:rsidP="00FE7865">
      <w:pPr>
        <w:suppressAutoHyphens/>
        <w:ind w:left="714"/>
        <w:jc w:val="both"/>
        <w:rPr>
          <w:rFonts w:ascii="Bookman Old Style" w:hAnsi="Bookman Old Style" w:cs="Arial"/>
          <w:i w:val="0"/>
          <w:iCs/>
          <w:color w:val="000000"/>
          <w:sz w:val="20"/>
        </w:rPr>
      </w:pPr>
    </w:p>
    <w:p w:rsidR="00FE7865" w:rsidRPr="009C0289" w:rsidRDefault="00FE7865" w:rsidP="00FE7865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color w:val="000000"/>
          <w:sz w:val="20"/>
        </w:rPr>
      </w:pPr>
      <w:r w:rsidRPr="009C0289">
        <w:rPr>
          <w:rFonts w:ascii="Bookman Old Style" w:hAnsi="Bookman Old Style" w:cs="Arial"/>
          <w:i w:val="0"/>
          <w:iCs/>
          <w:color w:val="000000"/>
          <w:sz w:val="20"/>
        </w:rPr>
        <w:t xml:space="preserve">Planificar y coordinar los proyectos asignados o definidos para el área, a través de la verificación de su ejecución y alcances obtenidos. </w:t>
      </w:r>
    </w:p>
    <w:p w:rsidR="00FE7865" w:rsidRPr="009C0289" w:rsidRDefault="00FE7865" w:rsidP="00FE7865">
      <w:pPr>
        <w:suppressAutoHyphens/>
        <w:ind w:left="714"/>
        <w:jc w:val="both"/>
        <w:rPr>
          <w:rFonts w:ascii="Bookman Old Style" w:hAnsi="Bookman Old Style" w:cs="Arial"/>
          <w:i w:val="0"/>
          <w:iCs/>
          <w:color w:val="000000"/>
          <w:sz w:val="20"/>
        </w:rPr>
      </w:pPr>
    </w:p>
    <w:p w:rsidR="00FE7865" w:rsidRPr="009C0289" w:rsidRDefault="00FE7865" w:rsidP="00FE7865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color w:val="000000"/>
          <w:sz w:val="20"/>
        </w:rPr>
      </w:pPr>
      <w:r w:rsidRPr="009C0289">
        <w:rPr>
          <w:rFonts w:ascii="Bookman Old Style" w:hAnsi="Bookman Old Style" w:cs="Arial"/>
          <w:i w:val="0"/>
          <w:iCs/>
          <w:color w:val="000000"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FE7865" w:rsidRPr="009C0289" w:rsidRDefault="00FE7865" w:rsidP="00FE7865">
      <w:pPr>
        <w:suppressAutoHyphens/>
        <w:ind w:left="714"/>
        <w:jc w:val="both"/>
        <w:rPr>
          <w:rFonts w:ascii="Bookman Old Style" w:hAnsi="Bookman Old Style" w:cs="Arial"/>
          <w:i w:val="0"/>
          <w:iCs/>
          <w:color w:val="000000"/>
          <w:sz w:val="20"/>
        </w:rPr>
      </w:pPr>
    </w:p>
    <w:p w:rsidR="00FE7865" w:rsidRPr="009C0289" w:rsidRDefault="00FE7865" w:rsidP="00FE7865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color w:val="000000"/>
          <w:sz w:val="20"/>
        </w:rPr>
      </w:pPr>
      <w:r w:rsidRPr="009C0289">
        <w:rPr>
          <w:rFonts w:ascii="Bookman Old Style" w:hAnsi="Bookman Old Style" w:cs="Arial"/>
          <w:i w:val="0"/>
          <w:iCs/>
          <w:color w:val="000000"/>
          <w:sz w:val="20"/>
        </w:rPr>
        <w:t>Evaluar el desempeño del personal a su cargo, a fin de incentivar la eficiencia y la mejora continua en los empleados.</w:t>
      </w:r>
    </w:p>
    <w:p w:rsidR="00FE7865" w:rsidRPr="009C0289" w:rsidRDefault="00FE7865" w:rsidP="00FE7865">
      <w:pPr>
        <w:suppressAutoHyphens/>
        <w:ind w:left="714"/>
        <w:jc w:val="both"/>
        <w:rPr>
          <w:rFonts w:ascii="Bookman Old Style" w:hAnsi="Bookman Old Style" w:cs="Arial"/>
          <w:i w:val="0"/>
          <w:iCs/>
          <w:color w:val="000000"/>
          <w:sz w:val="20"/>
        </w:rPr>
      </w:pPr>
    </w:p>
    <w:p w:rsidR="00FE7865" w:rsidRPr="009C0289" w:rsidRDefault="00FE7865" w:rsidP="00FE7865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color w:val="000000"/>
          <w:sz w:val="20"/>
        </w:rPr>
      </w:pPr>
      <w:r w:rsidRPr="009C0289">
        <w:rPr>
          <w:rFonts w:ascii="Bookman Old Style" w:hAnsi="Bookman Old Style" w:cs="Arial"/>
          <w:i w:val="0"/>
          <w:iCs/>
          <w:color w:val="000000"/>
          <w:sz w:val="20"/>
        </w:rPr>
        <w:t xml:space="preserve">Apoyar en lo técnico u operativo, ante contingentes como ausencia de personal u otros, con el fin de no afectar el desarrollo de las actividades del área.  </w:t>
      </w:r>
    </w:p>
    <w:p w:rsidR="00FE7865" w:rsidRPr="009C0289" w:rsidRDefault="00FE7865" w:rsidP="00FE7865">
      <w:pPr>
        <w:suppressAutoHyphens/>
        <w:ind w:left="714"/>
        <w:jc w:val="both"/>
        <w:rPr>
          <w:rFonts w:ascii="Bookman Old Style" w:hAnsi="Bookman Old Style" w:cs="Arial"/>
          <w:i w:val="0"/>
          <w:iCs/>
          <w:color w:val="000000"/>
          <w:sz w:val="20"/>
        </w:rPr>
      </w:pPr>
    </w:p>
    <w:p w:rsidR="00FE7865" w:rsidRPr="009C0289" w:rsidRDefault="00FE7865" w:rsidP="00FE7865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color w:val="000000"/>
          <w:sz w:val="20"/>
        </w:rPr>
      </w:pPr>
      <w:r w:rsidRPr="009C0289">
        <w:rPr>
          <w:rFonts w:ascii="Bookman Old Style" w:hAnsi="Bookman Old Style" w:cs="Arial"/>
          <w:i w:val="0"/>
          <w:iCs/>
          <w:color w:val="000000"/>
          <w:sz w:val="20"/>
        </w:rPr>
        <w:t>Apoyar el adiestramiento de personal nuevo y velar porque se cumpla el plan de inducción apropiado.</w:t>
      </w:r>
    </w:p>
    <w:p w:rsidR="00FE7865" w:rsidRPr="009C0289" w:rsidRDefault="00FE7865" w:rsidP="00FE7865">
      <w:pPr>
        <w:suppressAutoHyphens/>
        <w:ind w:left="714"/>
        <w:jc w:val="both"/>
        <w:rPr>
          <w:rFonts w:ascii="Bookman Old Style" w:hAnsi="Bookman Old Style" w:cs="Arial"/>
          <w:i w:val="0"/>
          <w:iCs/>
          <w:color w:val="000000"/>
          <w:sz w:val="14"/>
          <w:szCs w:val="14"/>
        </w:rPr>
      </w:pPr>
    </w:p>
    <w:p w:rsidR="00FE7865" w:rsidRPr="009C0289" w:rsidRDefault="00FE7865" w:rsidP="00FE7865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color w:val="000000"/>
          <w:sz w:val="20"/>
        </w:rPr>
      </w:pPr>
      <w:r w:rsidRPr="009C0289">
        <w:rPr>
          <w:rFonts w:ascii="Bookman Old Style" w:hAnsi="Bookman Old Style" w:cs="Arial"/>
          <w:i w:val="0"/>
          <w:iCs/>
          <w:color w:val="000000"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FE7865" w:rsidRPr="009C0289" w:rsidRDefault="00FE7865" w:rsidP="00FE7865">
      <w:pPr>
        <w:suppressAutoHyphens/>
        <w:ind w:left="714"/>
        <w:jc w:val="both"/>
        <w:rPr>
          <w:rFonts w:ascii="Bookman Old Style" w:hAnsi="Bookman Old Style" w:cs="Arial"/>
          <w:i w:val="0"/>
          <w:iCs/>
          <w:color w:val="000000"/>
          <w:sz w:val="20"/>
        </w:rPr>
      </w:pPr>
    </w:p>
    <w:p w:rsidR="00FE7865" w:rsidRPr="00FE7865" w:rsidRDefault="00FE7865" w:rsidP="00FE7865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color w:val="000000"/>
          <w:sz w:val="20"/>
        </w:rPr>
      </w:pPr>
      <w:r w:rsidRPr="009C0289">
        <w:rPr>
          <w:rFonts w:ascii="Bookman Old Style" w:hAnsi="Bookman Old Style" w:cs="Arial"/>
          <w:i w:val="0"/>
          <w:iCs/>
          <w:color w:val="000000"/>
          <w:sz w:val="20"/>
        </w:rPr>
        <w:t>Realizar otras actividades, encomendadas por la jefatura inmediata.</w:t>
      </w:r>
    </w:p>
    <w:p w:rsidR="00FE7865" w:rsidRDefault="00FE7865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2D0861" w:rsidRDefault="002D0861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Pr="00CE08CD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18"/>
        </w:rPr>
      </w:pPr>
      <w:r w:rsidRPr="00CE08CD">
        <w:rPr>
          <w:rFonts w:ascii="Bookman Old Style" w:hAnsi="Bookman Old Style" w:cs="Arial"/>
          <w:iCs/>
          <w:sz w:val="18"/>
        </w:rPr>
        <w:t>PUESTOS QUE SUPERVISA</w:t>
      </w:r>
    </w:p>
    <w:p w:rsidR="003529CB" w:rsidRPr="00CE08CD" w:rsidRDefault="003529CB" w:rsidP="003529CB">
      <w:pPr>
        <w:pStyle w:val="Prrafodelista"/>
        <w:tabs>
          <w:tab w:val="left" w:pos="2694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pacing w:val="-3"/>
          <w:sz w:val="10"/>
        </w:rPr>
      </w:pPr>
    </w:p>
    <w:p w:rsidR="003529CB" w:rsidRPr="003529CB" w:rsidRDefault="003529CB" w:rsidP="005B55E7">
      <w:pPr>
        <w:tabs>
          <w:tab w:val="left" w:pos="2694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529CB">
        <w:rPr>
          <w:rFonts w:ascii="Bookman Old Style" w:hAnsi="Bookman Old Style" w:cs="Arial"/>
          <w:i w:val="0"/>
          <w:iCs/>
          <w:spacing w:val="-3"/>
          <w:sz w:val="20"/>
        </w:rPr>
        <w:t>De mando en los siguientes puestos:</w:t>
      </w:r>
    </w:p>
    <w:p w:rsidR="000967A0" w:rsidRDefault="000967A0" w:rsidP="000967A0">
      <w:pPr>
        <w:pStyle w:val="Prrafodelista"/>
        <w:numPr>
          <w:ilvl w:val="0"/>
          <w:numId w:val="7"/>
        </w:numPr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Colaborador Técnico de Salud I.</w:t>
      </w:r>
    </w:p>
    <w:p w:rsidR="00191645" w:rsidRPr="00191645" w:rsidRDefault="009F70F6" w:rsidP="005B55E7">
      <w:pPr>
        <w:pStyle w:val="Prrafodelista"/>
        <w:numPr>
          <w:ilvl w:val="0"/>
          <w:numId w:val="7"/>
        </w:numPr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</w:t>
      </w:r>
      <w:r w:rsidR="006A689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D0861" w:rsidRPr="00CE08CD" w:rsidRDefault="002D0861" w:rsidP="00E57682">
      <w:pPr>
        <w:tabs>
          <w:tab w:val="left" w:pos="27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FE7865" w:rsidRPr="00FE7865" w:rsidRDefault="00432BBF" w:rsidP="00FE7865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18"/>
        </w:rPr>
      </w:pPr>
      <w:r w:rsidRPr="00CE08CD">
        <w:rPr>
          <w:rFonts w:ascii="Bookman Old Style" w:hAnsi="Bookman Old Style" w:cs="Arial"/>
          <w:iCs/>
          <w:sz w:val="18"/>
        </w:rPr>
        <w:t>CONTEXTO DEL PUESTO DE TRABAJO</w:t>
      </w:r>
    </w:p>
    <w:p w:rsidR="00432BBF" w:rsidRDefault="00432BBF" w:rsidP="000E31F4">
      <w:pPr>
        <w:suppressAutoHyphens/>
        <w:rPr>
          <w:sz w:val="10"/>
        </w:rPr>
      </w:pPr>
    </w:p>
    <w:p w:rsidR="00FE7865" w:rsidRPr="00CE08CD" w:rsidRDefault="00FE7865" w:rsidP="000E31F4">
      <w:pPr>
        <w:suppressAutoHyphens/>
        <w:rPr>
          <w:sz w:val="10"/>
        </w:rPr>
      </w:pPr>
    </w:p>
    <w:p w:rsidR="00432BBF" w:rsidRDefault="00432BBF" w:rsidP="005B55E7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FE7865" w:rsidRDefault="00FE7865" w:rsidP="00FE7865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FE7865" w:rsidRPr="00FE7865" w:rsidRDefault="00FE7865" w:rsidP="00FE7865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19121F">
        <w:rPr>
          <w:rFonts w:ascii="Bookman Old Style" w:hAnsi="Bookman Old Style" w:cs="Arial"/>
          <w:i w:val="0"/>
          <w:iCs/>
          <w:sz w:val="20"/>
        </w:rPr>
        <w:t>Elabora</w:t>
      </w:r>
      <w:r>
        <w:rPr>
          <w:rFonts w:ascii="Bookman Old Style" w:hAnsi="Bookman Old Style" w:cs="Arial"/>
          <w:i w:val="0"/>
          <w:iCs/>
          <w:sz w:val="20"/>
        </w:rPr>
        <w:t>ción</w:t>
      </w:r>
      <w:r w:rsidRPr="0019121F">
        <w:rPr>
          <w:rFonts w:ascii="Bookman Old Style" w:hAnsi="Bookman Old Style" w:cs="Arial"/>
          <w:i w:val="0"/>
          <w:iCs/>
          <w:sz w:val="20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>efectiva d</w:t>
      </w:r>
      <w:r w:rsidRPr="0019121F">
        <w:rPr>
          <w:rFonts w:ascii="Bookman Old Style" w:hAnsi="Bookman Old Style" w:cs="Arial"/>
          <w:i w:val="0"/>
          <w:iCs/>
          <w:sz w:val="20"/>
        </w:rPr>
        <w:t>el Plan de Gestión Ambiental Institucional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FE7865" w:rsidRPr="00FE7865" w:rsidRDefault="00FE7865" w:rsidP="00FE7865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FE7865">
        <w:rPr>
          <w:rFonts w:ascii="Bookman Old Style" w:hAnsi="Bookman Old Style" w:cs="Arial"/>
          <w:i w:val="0"/>
          <w:iCs/>
          <w:sz w:val="20"/>
        </w:rPr>
        <w:t>Planificación efectiva de programas, proyectos y campañas enfocadas en la gestión ambiental en la Institución.</w:t>
      </w:r>
    </w:p>
    <w:p w:rsidR="00FE7865" w:rsidRPr="00FE7865" w:rsidRDefault="00FE7865" w:rsidP="00FE7865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FE7865">
        <w:rPr>
          <w:rFonts w:ascii="Bookman Old Style" w:hAnsi="Bookman Old Style" w:cs="Arial"/>
          <w:i w:val="0"/>
          <w:iCs/>
          <w:sz w:val="20"/>
        </w:rPr>
        <w:t>Mecanismo</w:t>
      </w:r>
      <w:r>
        <w:rPr>
          <w:rFonts w:ascii="Bookman Old Style" w:hAnsi="Bookman Old Style" w:cs="Arial"/>
          <w:i w:val="0"/>
          <w:iCs/>
          <w:sz w:val="20"/>
        </w:rPr>
        <w:t>s efectivos de promoción de la Gestión A</w:t>
      </w:r>
      <w:r w:rsidRPr="00FE7865">
        <w:rPr>
          <w:rFonts w:ascii="Bookman Old Style" w:hAnsi="Bookman Old Style" w:cs="Arial"/>
          <w:i w:val="0"/>
          <w:iCs/>
          <w:sz w:val="20"/>
        </w:rPr>
        <w:t>mbiental en la sociedad civil y sector privado.</w:t>
      </w:r>
    </w:p>
    <w:p w:rsidR="00FE7865" w:rsidRPr="00FE7865" w:rsidRDefault="00FE7865" w:rsidP="00FE7865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FE7865">
        <w:rPr>
          <w:rFonts w:ascii="Bookman Old Style" w:hAnsi="Bookman Old Style" w:cs="Arial"/>
          <w:i w:val="0"/>
          <w:iCs/>
          <w:sz w:val="20"/>
        </w:rPr>
        <w:t>Gestión y administración eficiente de los recursos.</w:t>
      </w:r>
    </w:p>
    <w:p w:rsidR="00FE7865" w:rsidRPr="00966A1E" w:rsidRDefault="00FE7865" w:rsidP="00FE7865">
      <w:pPr>
        <w:pStyle w:val="Prrafodelista"/>
        <w:tabs>
          <w:tab w:val="left" w:pos="284"/>
        </w:tabs>
        <w:suppressAutoHyphens/>
        <w:spacing w:line="276" w:lineRule="auto"/>
        <w:ind w:left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A84E8D" w:rsidRPr="00B956E7" w:rsidRDefault="00A84E8D" w:rsidP="00B956E7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Pr="005B55E7" w:rsidRDefault="00432BBF" w:rsidP="005B55E7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lastRenderedPageBreak/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6A6897" w:rsidRDefault="006A6897" w:rsidP="006A6897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Ley y Reglamentos del ISSS. </w:t>
      </w:r>
    </w:p>
    <w:p w:rsidR="008B7E83" w:rsidRPr="008B7E83" w:rsidRDefault="008B7E83" w:rsidP="005B55E7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8B7E83">
        <w:rPr>
          <w:rFonts w:ascii="Bookman Old Style" w:hAnsi="Bookman Old Style" w:cs="Arial"/>
          <w:i w:val="0"/>
          <w:iCs/>
          <w:sz w:val="20"/>
        </w:rPr>
        <w:t>Norma</w:t>
      </w:r>
      <w:r w:rsidR="006A6897">
        <w:rPr>
          <w:rFonts w:ascii="Bookman Old Style" w:hAnsi="Bookman Old Style" w:cs="Arial"/>
          <w:i w:val="0"/>
          <w:iCs/>
          <w:sz w:val="20"/>
        </w:rPr>
        <w:t>s Técnicas de Control Interno</w:t>
      </w:r>
      <w:r w:rsidRPr="008B7E83">
        <w:rPr>
          <w:rFonts w:ascii="Bookman Old Style" w:hAnsi="Bookman Old Style" w:cs="Arial"/>
          <w:i w:val="0"/>
          <w:iCs/>
          <w:sz w:val="20"/>
        </w:rPr>
        <w:t>.</w:t>
      </w:r>
    </w:p>
    <w:p w:rsidR="006A6897" w:rsidRPr="008B7E83" w:rsidRDefault="006A6897" w:rsidP="006A6897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8B7E83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6A6897" w:rsidRPr="008B7E83" w:rsidRDefault="006A6897" w:rsidP="006A6897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8B7E83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8B7E83" w:rsidRDefault="008B7E83" w:rsidP="005B55E7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8B7E83">
        <w:rPr>
          <w:rFonts w:ascii="Bookman Old Style" w:hAnsi="Bookman Old Style" w:cs="Arial"/>
          <w:i w:val="0"/>
          <w:iCs/>
          <w:sz w:val="20"/>
        </w:rPr>
        <w:t xml:space="preserve">Contrato Colectivo de Trabajo. </w:t>
      </w:r>
    </w:p>
    <w:p w:rsidR="00292D63" w:rsidRDefault="00292D63" w:rsidP="005B55E7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Medio Ambiente.</w:t>
      </w:r>
    </w:p>
    <w:p w:rsidR="00292D63" w:rsidRDefault="00292D63" w:rsidP="005B55E7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Reglamente General de la Ley de Medio Ambiente</w:t>
      </w:r>
      <w:r w:rsidR="00FE7865">
        <w:rPr>
          <w:rFonts w:ascii="Bookman Old Style" w:hAnsi="Bookman Old Style" w:cs="Arial"/>
          <w:i w:val="0"/>
          <w:iCs/>
          <w:sz w:val="20"/>
        </w:rPr>
        <w:t>.</w:t>
      </w:r>
    </w:p>
    <w:p w:rsidR="008B7E83" w:rsidRDefault="00292D63" w:rsidP="008B7E83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Polí</w:t>
      </w:r>
      <w:r w:rsidR="00FE7865">
        <w:rPr>
          <w:rFonts w:ascii="Bookman Old Style" w:hAnsi="Bookman Old Style" w:cs="Arial"/>
          <w:i w:val="0"/>
          <w:iCs/>
          <w:sz w:val="20"/>
        </w:rPr>
        <w:t>tica Nacional de Medio Ambiente y sus componentes.</w:t>
      </w:r>
    </w:p>
    <w:p w:rsidR="00CA4DB3" w:rsidRPr="00CC0BA4" w:rsidRDefault="00CA4DB3" w:rsidP="00CA4DB3">
      <w:pPr>
        <w:suppressAutoHyphens/>
        <w:jc w:val="both"/>
        <w:rPr>
          <w:rFonts w:ascii="Bookman Old Style" w:hAnsi="Bookman Old Style" w:cs="Arial"/>
          <w:i w:val="0"/>
          <w:iCs/>
          <w:sz w:val="6"/>
        </w:rPr>
      </w:pPr>
    </w:p>
    <w:p w:rsidR="00432BBF" w:rsidRPr="00CE08CD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18"/>
        </w:rPr>
      </w:pPr>
      <w:r w:rsidRPr="00CE08CD">
        <w:rPr>
          <w:rFonts w:ascii="Bookman Old Style" w:hAnsi="Bookman Old Style" w:cs="Arial"/>
          <w:iCs/>
          <w:sz w:val="18"/>
        </w:rPr>
        <w:t>RESPONSABILIDADES DEL CARGO</w:t>
      </w:r>
    </w:p>
    <w:p w:rsidR="00432BBF" w:rsidRDefault="00432BBF" w:rsidP="000E31F4">
      <w:pPr>
        <w:suppressAutoHyphens/>
        <w:jc w:val="both"/>
        <w:rPr>
          <w:rFonts w:ascii="Tahoma" w:hAnsi="Tahoma" w:cs="Tahoma"/>
          <w:color w:val="000000"/>
          <w:sz w:val="8"/>
          <w:szCs w:val="22"/>
          <w:lang w:val="es-ES"/>
        </w:rPr>
      </w:pPr>
    </w:p>
    <w:p w:rsidR="002D0861" w:rsidRPr="00CC0BA4" w:rsidRDefault="002D0861" w:rsidP="000E31F4">
      <w:pPr>
        <w:suppressAutoHyphens/>
        <w:jc w:val="both"/>
        <w:rPr>
          <w:rFonts w:ascii="Tahoma" w:hAnsi="Tahoma" w:cs="Tahoma"/>
          <w:color w:val="000000"/>
          <w:sz w:val="2"/>
          <w:szCs w:val="22"/>
          <w:lang w:val="es-ES"/>
        </w:rPr>
      </w:pPr>
    </w:p>
    <w:p w:rsidR="001A5D81" w:rsidRPr="00F57C7F" w:rsidRDefault="001A5D81" w:rsidP="00C82D74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961FA5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1A5D81" w:rsidRDefault="001A5D81" w:rsidP="00C82D74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1A5D81" w:rsidRPr="001A5D81" w:rsidRDefault="001A5D81" w:rsidP="00C82D74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="00570CC3">
        <w:rPr>
          <w:rFonts w:ascii="Bookman Old Style" w:hAnsi="Bookman Old Style" w:cs="Arial"/>
          <w:i w:val="0"/>
          <w:iCs/>
          <w:sz w:val="20"/>
        </w:rPr>
        <w:t>Ninguna</w:t>
      </w:r>
      <w:r w:rsidRPr="001A5D81"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1A5D81" w:rsidRPr="001A5D81" w:rsidRDefault="001A5D81" w:rsidP="00C82D74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>
        <w:rPr>
          <w:rFonts w:ascii="Bookman Old Style" w:hAnsi="Bookman Old Style" w:cs="Arial"/>
          <w:i w:val="0"/>
          <w:iCs/>
          <w:sz w:val="20"/>
        </w:rPr>
        <w:t>Ninguna</w:t>
      </w:r>
      <w:r w:rsidRPr="003D2277">
        <w:rPr>
          <w:rFonts w:ascii="Bookman Old Style" w:hAnsi="Bookman Old Style" w:cs="Arial"/>
          <w:i w:val="0"/>
          <w:iCs/>
          <w:sz w:val="20"/>
        </w:rPr>
        <w:t>.</w:t>
      </w:r>
    </w:p>
    <w:p w:rsidR="00961FA5" w:rsidRDefault="00961FA5" w:rsidP="00961FA5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0375D8" w:rsidRPr="00CC0BA4" w:rsidRDefault="000375D8" w:rsidP="000375D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432BBF" w:rsidRPr="00CE08CD" w:rsidRDefault="00432BBF" w:rsidP="00CE08CD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18"/>
        </w:rPr>
      </w:pPr>
      <w:r w:rsidRPr="00CE08CD">
        <w:rPr>
          <w:rFonts w:ascii="Bookman Old Style" w:hAnsi="Bookman Old Style" w:cs="Arial"/>
          <w:iCs/>
          <w:sz w:val="18"/>
        </w:rPr>
        <w:t>PERFIL DE CONtratación</w:t>
      </w:r>
    </w:p>
    <w:p w:rsidR="00432BBF" w:rsidRPr="00947C8C" w:rsidRDefault="00432BBF" w:rsidP="000E31F4">
      <w:pPr>
        <w:suppressAutoHyphens/>
        <w:rPr>
          <w:rFonts w:ascii="Bookman Old Style" w:hAnsi="Bookman Old Style" w:cs="Arial"/>
          <w:iCs/>
          <w:sz w:val="2"/>
        </w:rPr>
      </w:pPr>
    </w:p>
    <w:p w:rsidR="002D0861" w:rsidRPr="00CE08CD" w:rsidRDefault="002D0861" w:rsidP="000E31F4">
      <w:pPr>
        <w:suppressAutoHyphens/>
        <w:rPr>
          <w:rFonts w:ascii="Bookman Old Style" w:hAnsi="Bookman Old Style" w:cs="Arial"/>
          <w:iCs/>
          <w:sz w:val="8"/>
        </w:rPr>
      </w:pPr>
    </w:p>
    <w:p w:rsidR="00432BBF" w:rsidRDefault="00C404F4" w:rsidP="00C82D74">
      <w:pPr>
        <w:pStyle w:val="Prrafodelista"/>
        <w:numPr>
          <w:ilvl w:val="0"/>
          <w:numId w:val="4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0B71C5">
        <w:rPr>
          <w:rFonts w:ascii="Bookman Old Style" w:hAnsi="Bookman Old Style" w:cs="Arial"/>
          <w:i w:val="0"/>
          <w:iCs/>
          <w:sz w:val="20"/>
        </w:rPr>
        <w:t>Grado universitario</w:t>
      </w:r>
    </w:p>
    <w:p w:rsidR="000F7761" w:rsidRPr="00CE08CD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C404F4" w:rsidRDefault="00C404F4" w:rsidP="006A689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>Especialidad</w:t>
      </w:r>
      <w:r w:rsidR="00030F41">
        <w:rPr>
          <w:rFonts w:ascii="Bookman Old Style" w:hAnsi="Bookman Old Style" w:cs="Arial"/>
          <w:i w:val="0"/>
          <w:iCs/>
          <w:sz w:val="20"/>
        </w:rPr>
        <w:t xml:space="preserve"> deseable</w:t>
      </w:r>
      <w:r w:rsidRPr="000F7761">
        <w:rPr>
          <w:rFonts w:ascii="Bookman Old Style" w:hAnsi="Bookman Old Style" w:cs="Arial"/>
          <w:i w:val="0"/>
          <w:iCs/>
          <w:sz w:val="20"/>
        </w:rPr>
        <w:t xml:space="preserve">: </w:t>
      </w:r>
      <w:r w:rsidR="00947C8C">
        <w:rPr>
          <w:rFonts w:ascii="Bookman Old Style" w:hAnsi="Bookman Old Style" w:cs="Arial"/>
          <w:i w:val="0"/>
          <w:iCs/>
          <w:sz w:val="20"/>
        </w:rPr>
        <w:t xml:space="preserve">Medicina, Industrial, </w:t>
      </w:r>
      <w:proofErr w:type="spellStart"/>
      <w:r w:rsidR="00947C8C">
        <w:rPr>
          <w:rFonts w:ascii="Bookman Old Style" w:hAnsi="Bookman Old Style" w:cs="Arial"/>
          <w:i w:val="0"/>
          <w:iCs/>
          <w:sz w:val="20"/>
        </w:rPr>
        <w:t>Ecotecnología</w:t>
      </w:r>
      <w:proofErr w:type="spellEnd"/>
      <w:r w:rsidR="00947C8C">
        <w:rPr>
          <w:rFonts w:ascii="Bookman Old Style" w:hAnsi="Bookman Old Style" w:cs="Arial"/>
          <w:i w:val="0"/>
          <w:iCs/>
          <w:sz w:val="20"/>
        </w:rPr>
        <w:t xml:space="preserve">, </w:t>
      </w:r>
      <w:r w:rsidR="00217C07">
        <w:rPr>
          <w:rFonts w:ascii="Bookman Old Style" w:hAnsi="Bookman Old Style" w:cs="Arial"/>
          <w:i w:val="0"/>
          <w:iCs/>
          <w:sz w:val="20"/>
        </w:rPr>
        <w:t xml:space="preserve">Educación para la Salud, </w:t>
      </w:r>
      <w:r w:rsidR="00947C8C">
        <w:rPr>
          <w:rFonts w:ascii="Bookman Old Style" w:hAnsi="Bookman Old Style" w:cs="Arial"/>
          <w:i w:val="0"/>
          <w:iCs/>
          <w:sz w:val="20"/>
        </w:rPr>
        <w:t>Salud Ambiental</w:t>
      </w:r>
      <w:r w:rsidR="00217C07">
        <w:rPr>
          <w:rFonts w:ascii="Bookman Old Style" w:hAnsi="Bookman Old Style" w:cs="Arial"/>
          <w:i w:val="0"/>
          <w:iCs/>
          <w:sz w:val="20"/>
        </w:rPr>
        <w:t xml:space="preserve"> y Biología.</w:t>
      </w:r>
      <w:bookmarkStart w:id="0" w:name="_GoBack"/>
      <w:bookmarkEnd w:id="0"/>
    </w:p>
    <w:p w:rsidR="006A6897" w:rsidRPr="00CC0BA4" w:rsidRDefault="006A6897" w:rsidP="006A689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0"/>
        </w:rPr>
      </w:pPr>
    </w:p>
    <w:p w:rsidR="00F30614" w:rsidRPr="00F30614" w:rsidRDefault="00432BBF" w:rsidP="00C82D74">
      <w:pPr>
        <w:pStyle w:val="Prrafodelista"/>
        <w:numPr>
          <w:ilvl w:val="0"/>
          <w:numId w:val="4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  <w:r w:rsidR="00F3061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CE08CD" w:rsidRDefault="00432BBF" w:rsidP="00F3061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2"/>
        </w:rPr>
      </w:pPr>
    </w:p>
    <w:p w:rsidR="001A5D81" w:rsidRDefault="001A5D81" w:rsidP="001A5D81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Indispensable:</w:t>
      </w:r>
      <w:r w:rsidR="006A6897">
        <w:rPr>
          <w:rFonts w:ascii="Bookman Old Style" w:hAnsi="Bookman Old Style" w:cs="Arial"/>
          <w:i w:val="0"/>
          <w:iCs/>
          <w:sz w:val="20"/>
        </w:rPr>
        <w:t xml:space="preserve"> Ninguno.</w:t>
      </w:r>
    </w:p>
    <w:p w:rsidR="000F7761" w:rsidRPr="00CE08CD" w:rsidRDefault="000F7761" w:rsidP="006A689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"/>
          <w:lang w:val="es-MX"/>
        </w:rPr>
      </w:pPr>
    </w:p>
    <w:p w:rsidR="004E3790" w:rsidRPr="00947C8C" w:rsidRDefault="004E3790" w:rsidP="0030127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"/>
        </w:rPr>
      </w:pPr>
    </w:p>
    <w:p w:rsidR="00F30614" w:rsidRPr="000F7761" w:rsidRDefault="00C404F4" w:rsidP="0030127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BC7D51" w:rsidRPr="00BC7D51" w:rsidRDefault="00BC7D51" w:rsidP="002D0861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BC7D51">
        <w:rPr>
          <w:rFonts w:ascii="Bookman Old Style" w:hAnsi="Bookman Old Style" w:cs="Arial"/>
          <w:i w:val="0"/>
          <w:iCs/>
          <w:sz w:val="20"/>
        </w:rPr>
        <w:t>Curso sobre “Evaluación de Impacto Ambiental”.</w:t>
      </w:r>
    </w:p>
    <w:p w:rsidR="00BC7D51" w:rsidRPr="00BC7D51" w:rsidRDefault="00BC7D51" w:rsidP="002D0861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BC7D51">
        <w:rPr>
          <w:rFonts w:ascii="Bookman Old Style" w:hAnsi="Bookman Old Style" w:cs="Arial"/>
          <w:i w:val="0"/>
          <w:iCs/>
          <w:sz w:val="20"/>
        </w:rPr>
        <w:t>Curso sobre “Auditoria Ambiental”.</w:t>
      </w:r>
    </w:p>
    <w:p w:rsidR="00BC7D51" w:rsidRPr="00BC7D51" w:rsidRDefault="00BC7D51" w:rsidP="002D0861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BC7D51">
        <w:rPr>
          <w:rFonts w:ascii="Bookman Old Style" w:hAnsi="Bookman Old Style" w:cs="Arial"/>
          <w:i w:val="0"/>
          <w:iCs/>
          <w:sz w:val="20"/>
        </w:rPr>
        <w:t>Curso sobre “Salud Ocupacional”.</w:t>
      </w:r>
    </w:p>
    <w:p w:rsidR="004D21BC" w:rsidRDefault="00BC7D51" w:rsidP="00891FF5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BC7D51">
        <w:rPr>
          <w:rFonts w:ascii="Bookman Old Style" w:hAnsi="Bookman Old Style" w:cs="Arial"/>
          <w:i w:val="0"/>
          <w:iCs/>
          <w:sz w:val="20"/>
        </w:rPr>
        <w:t>Diplomado de Gestión Ambiental.</w:t>
      </w:r>
    </w:p>
    <w:p w:rsidR="00850BB9" w:rsidRPr="0076053F" w:rsidRDefault="00850BB9" w:rsidP="00850BB9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76053F">
        <w:rPr>
          <w:rFonts w:ascii="Bookman Old Style" w:hAnsi="Bookman Old Style" w:cs="Arial"/>
          <w:i w:val="0"/>
          <w:iCs/>
          <w:sz w:val="20"/>
        </w:rPr>
        <w:t xml:space="preserve">Formulación </w:t>
      </w:r>
      <w:r w:rsidR="000B71C5">
        <w:rPr>
          <w:rFonts w:ascii="Bookman Old Style" w:hAnsi="Bookman Old Style" w:cs="Arial"/>
          <w:i w:val="0"/>
          <w:iCs/>
          <w:sz w:val="20"/>
        </w:rPr>
        <w:t>y/o E</w:t>
      </w:r>
      <w:r w:rsidR="00EC4541">
        <w:rPr>
          <w:rFonts w:ascii="Bookman Old Style" w:hAnsi="Bookman Old Style" w:cs="Arial"/>
          <w:i w:val="0"/>
          <w:iCs/>
          <w:sz w:val="20"/>
        </w:rPr>
        <w:t xml:space="preserve">valuación </w:t>
      </w:r>
      <w:r w:rsidRPr="0076053F">
        <w:rPr>
          <w:rFonts w:ascii="Bookman Old Style" w:hAnsi="Bookman Old Style" w:cs="Arial"/>
          <w:i w:val="0"/>
          <w:iCs/>
          <w:sz w:val="20"/>
        </w:rPr>
        <w:t>de proyectos.</w:t>
      </w:r>
    </w:p>
    <w:p w:rsidR="001658D1" w:rsidRPr="00CE08CD" w:rsidRDefault="001658D1" w:rsidP="00E5768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2"/>
        </w:rPr>
      </w:pPr>
    </w:p>
    <w:p w:rsidR="00432BBF" w:rsidRPr="00A44862" w:rsidRDefault="00432BBF" w:rsidP="00C82D74">
      <w:pPr>
        <w:pStyle w:val="Prrafodelista"/>
        <w:numPr>
          <w:ilvl w:val="0"/>
          <w:numId w:val="4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E6196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1C6809" w:rsidRDefault="00432BBF" w:rsidP="00301279">
      <w:pPr>
        <w:pStyle w:val="Prrafodelista"/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0"/>
        </w:rPr>
      </w:pPr>
    </w:p>
    <w:p w:rsidR="00BC7D51" w:rsidRPr="00BC7D51" w:rsidRDefault="00432BBF" w:rsidP="00BC7D51">
      <w:pPr>
        <w:pStyle w:val="Prrafodelista"/>
        <w:numPr>
          <w:ilvl w:val="0"/>
          <w:numId w:val="4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Experiencia Previa</w:t>
      </w:r>
      <w:r w:rsidR="00620D79">
        <w:rPr>
          <w:rFonts w:ascii="Bookman Old Style" w:hAnsi="Bookman Old Style" w:cs="Arial"/>
          <w:i w:val="0"/>
          <w:iCs/>
          <w:sz w:val="20"/>
        </w:rPr>
        <w:t xml:space="preserve">: </w:t>
      </w:r>
      <w:r w:rsidR="00292D63">
        <w:rPr>
          <w:rFonts w:ascii="Bookman Old Style" w:hAnsi="Bookman Old Style" w:cs="Arial"/>
          <w:i w:val="0"/>
          <w:iCs/>
          <w:sz w:val="20"/>
        </w:rPr>
        <w:t>Tres</w:t>
      </w:r>
      <w:r w:rsidR="007C23C0">
        <w:rPr>
          <w:rFonts w:ascii="Bookman Old Style" w:hAnsi="Bookman Old Style" w:cs="Arial"/>
          <w:i w:val="0"/>
          <w:iCs/>
          <w:sz w:val="20"/>
        </w:rPr>
        <w:t xml:space="preserve"> años</w:t>
      </w:r>
      <w:r w:rsidR="00301279">
        <w:rPr>
          <w:rFonts w:ascii="Bookman Old Style" w:hAnsi="Bookman Old Style" w:cs="Arial"/>
          <w:i w:val="0"/>
          <w:iCs/>
          <w:sz w:val="20"/>
        </w:rPr>
        <w:t>, en el ejercicio de su profesión</w:t>
      </w:r>
      <w:r w:rsidR="006A6897">
        <w:rPr>
          <w:rFonts w:ascii="Bookman Old Style" w:hAnsi="Bookman Old Style" w:cs="Arial"/>
          <w:i w:val="0"/>
          <w:iCs/>
          <w:sz w:val="20"/>
        </w:rPr>
        <w:t xml:space="preserve">, en puestos administrativos, técnicos o de jefatura, </w:t>
      </w:r>
      <w:r w:rsidR="00301279" w:rsidRPr="00301279">
        <w:rPr>
          <w:rFonts w:ascii="Bookman Old Style" w:hAnsi="Bookman Old Style" w:cs="Arial"/>
          <w:i w:val="0"/>
          <w:iCs/>
          <w:sz w:val="20"/>
        </w:rPr>
        <w:t>preferentemente en la conducción de programas de salud</w:t>
      </w:r>
      <w:r w:rsidR="00BC7D51">
        <w:rPr>
          <w:rFonts w:ascii="Bookman Old Style" w:hAnsi="Bookman Old Style" w:cs="Arial"/>
          <w:i w:val="0"/>
          <w:iCs/>
          <w:sz w:val="20"/>
        </w:rPr>
        <w:t xml:space="preserve"> </w:t>
      </w:r>
      <w:r w:rsidR="00BC7D51" w:rsidRPr="00BC7D51">
        <w:rPr>
          <w:rFonts w:ascii="Bookman Old Style" w:hAnsi="Bookman Old Style" w:cs="Arial"/>
          <w:i w:val="0"/>
          <w:iCs/>
          <w:sz w:val="20"/>
        </w:rPr>
        <w:t>y/o en el desarrollo de programas ambientales.</w:t>
      </w:r>
    </w:p>
    <w:p w:rsidR="00E1614F" w:rsidRPr="001C6809" w:rsidRDefault="00E1614F" w:rsidP="00301279">
      <w:p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0"/>
        </w:rPr>
      </w:pPr>
    </w:p>
    <w:p w:rsidR="00150C02" w:rsidRDefault="00150C02" w:rsidP="00150C02">
      <w:pPr>
        <w:pStyle w:val="Prrafodelista"/>
        <w:numPr>
          <w:ilvl w:val="0"/>
          <w:numId w:val="4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Competencias: </w:t>
      </w:r>
    </w:p>
    <w:p w:rsidR="002D0861" w:rsidRPr="002D0861" w:rsidRDefault="002D0861" w:rsidP="002D0861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2D0861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6A6897">
        <w:rPr>
          <w:rFonts w:ascii="Bookman Old Style" w:hAnsi="Bookman Old Style" w:cs="Arial"/>
          <w:i w:val="0"/>
          <w:iCs/>
          <w:sz w:val="20"/>
        </w:rPr>
        <w:t>.</w:t>
      </w:r>
    </w:p>
    <w:p w:rsidR="002D0861" w:rsidRPr="002D0861" w:rsidRDefault="002D0861" w:rsidP="002D0861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2D0861">
        <w:rPr>
          <w:rFonts w:ascii="Bookman Old Style" w:hAnsi="Bookman Old Style" w:cs="Arial"/>
          <w:i w:val="0"/>
          <w:iCs/>
          <w:sz w:val="20"/>
        </w:rPr>
        <w:t>Integridad</w:t>
      </w:r>
      <w:r w:rsidR="006A6897">
        <w:rPr>
          <w:rFonts w:ascii="Bookman Old Style" w:hAnsi="Bookman Old Style" w:cs="Arial"/>
          <w:i w:val="0"/>
          <w:iCs/>
          <w:sz w:val="20"/>
        </w:rPr>
        <w:t>.</w:t>
      </w:r>
    </w:p>
    <w:p w:rsidR="002D0861" w:rsidRPr="002D0861" w:rsidRDefault="002D0861" w:rsidP="002D0861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2D0861">
        <w:rPr>
          <w:rFonts w:ascii="Bookman Old Style" w:hAnsi="Bookman Old Style" w:cs="Arial"/>
          <w:i w:val="0"/>
          <w:iCs/>
          <w:sz w:val="20"/>
        </w:rPr>
        <w:t>Responsabilidad</w:t>
      </w:r>
      <w:r w:rsidR="006A6897">
        <w:rPr>
          <w:rFonts w:ascii="Bookman Old Style" w:hAnsi="Bookman Old Style" w:cs="Arial"/>
          <w:i w:val="0"/>
          <w:iCs/>
          <w:sz w:val="20"/>
        </w:rPr>
        <w:t>.</w:t>
      </w:r>
    </w:p>
    <w:p w:rsidR="002D0861" w:rsidRPr="002D0861" w:rsidRDefault="002D0861" w:rsidP="002D0861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2D0861">
        <w:rPr>
          <w:rFonts w:ascii="Bookman Old Style" w:hAnsi="Bookman Old Style" w:cs="Arial"/>
          <w:i w:val="0"/>
          <w:iCs/>
          <w:sz w:val="20"/>
        </w:rPr>
        <w:t>Guía y Supervisión</w:t>
      </w:r>
      <w:r w:rsidR="006A6897">
        <w:rPr>
          <w:rFonts w:ascii="Bookman Old Style" w:hAnsi="Bookman Old Style" w:cs="Arial"/>
          <w:i w:val="0"/>
          <w:iCs/>
          <w:sz w:val="20"/>
        </w:rPr>
        <w:t>.</w:t>
      </w:r>
    </w:p>
    <w:p w:rsidR="002D0861" w:rsidRPr="002D0861" w:rsidRDefault="002D0861" w:rsidP="002D0861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2D0861">
        <w:rPr>
          <w:rFonts w:ascii="Bookman Old Style" w:hAnsi="Bookman Old Style" w:cs="Arial"/>
          <w:i w:val="0"/>
          <w:iCs/>
          <w:sz w:val="20"/>
        </w:rPr>
        <w:t>Capacidad de Decisión</w:t>
      </w:r>
      <w:r w:rsidR="006A6897">
        <w:rPr>
          <w:rFonts w:ascii="Bookman Old Style" w:hAnsi="Bookman Old Style" w:cs="Arial"/>
          <w:i w:val="0"/>
          <w:iCs/>
          <w:sz w:val="20"/>
        </w:rPr>
        <w:t>.</w:t>
      </w:r>
    </w:p>
    <w:p w:rsidR="002D0861" w:rsidRPr="002D0861" w:rsidRDefault="002D0861" w:rsidP="002D0861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2D0861">
        <w:rPr>
          <w:rFonts w:ascii="Bookman Old Style" w:hAnsi="Bookman Old Style" w:cs="Arial"/>
          <w:i w:val="0"/>
          <w:iCs/>
          <w:sz w:val="20"/>
        </w:rPr>
        <w:t>Orientación a Resultados</w:t>
      </w:r>
      <w:r w:rsidR="006A6897">
        <w:rPr>
          <w:rFonts w:ascii="Bookman Old Style" w:hAnsi="Bookman Old Style" w:cs="Arial"/>
          <w:i w:val="0"/>
          <w:iCs/>
          <w:sz w:val="20"/>
        </w:rPr>
        <w:t>.</w:t>
      </w:r>
    </w:p>
    <w:p w:rsidR="002D0861" w:rsidRPr="002D0861" w:rsidRDefault="002D0861" w:rsidP="002D0861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2D0861">
        <w:rPr>
          <w:rFonts w:ascii="Bookman Old Style" w:hAnsi="Bookman Old Style" w:cs="Arial"/>
          <w:i w:val="0"/>
          <w:iCs/>
          <w:sz w:val="20"/>
        </w:rPr>
        <w:t>Resolución de Problemas</w:t>
      </w:r>
      <w:r w:rsidR="006A6897">
        <w:rPr>
          <w:rFonts w:ascii="Bookman Old Style" w:hAnsi="Bookman Old Style" w:cs="Arial"/>
          <w:i w:val="0"/>
          <w:iCs/>
          <w:sz w:val="20"/>
        </w:rPr>
        <w:t>.</w:t>
      </w:r>
    </w:p>
    <w:p w:rsidR="002D0861" w:rsidRPr="002D0861" w:rsidRDefault="002D0861" w:rsidP="002D0861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2D0861">
        <w:rPr>
          <w:rFonts w:ascii="Bookman Old Style" w:hAnsi="Bookman Old Style" w:cs="Arial"/>
          <w:i w:val="0"/>
          <w:iCs/>
          <w:sz w:val="20"/>
        </w:rPr>
        <w:t>Manejo de Personal</w:t>
      </w:r>
      <w:r w:rsidR="006A6897">
        <w:rPr>
          <w:rFonts w:ascii="Bookman Old Style" w:hAnsi="Bookman Old Style" w:cs="Arial"/>
          <w:i w:val="0"/>
          <w:iCs/>
          <w:sz w:val="20"/>
        </w:rPr>
        <w:t>.</w:t>
      </w:r>
    </w:p>
    <w:p w:rsidR="002D0861" w:rsidRPr="002D0861" w:rsidRDefault="002D0861" w:rsidP="002D0861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2D0861">
        <w:rPr>
          <w:rFonts w:ascii="Bookman Old Style" w:hAnsi="Bookman Old Style" w:cs="Arial"/>
          <w:i w:val="0"/>
          <w:iCs/>
          <w:sz w:val="20"/>
        </w:rPr>
        <w:t>Autocontrol</w:t>
      </w:r>
      <w:r w:rsidR="006A6897">
        <w:rPr>
          <w:rFonts w:ascii="Bookman Old Style" w:hAnsi="Bookman Old Style" w:cs="Arial"/>
          <w:i w:val="0"/>
          <w:iCs/>
          <w:sz w:val="20"/>
        </w:rPr>
        <w:t>.</w:t>
      </w:r>
    </w:p>
    <w:p w:rsidR="002D0861" w:rsidRPr="002D0861" w:rsidRDefault="002D0861" w:rsidP="002D0861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2D0861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6A6897">
        <w:rPr>
          <w:rFonts w:ascii="Bookman Old Style" w:hAnsi="Bookman Old Style" w:cs="Arial"/>
          <w:i w:val="0"/>
          <w:iCs/>
          <w:sz w:val="20"/>
        </w:rPr>
        <w:t>.</w:t>
      </w:r>
    </w:p>
    <w:p w:rsidR="002D0861" w:rsidRDefault="002D0861" w:rsidP="002D0861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2D0861">
        <w:rPr>
          <w:rFonts w:ascii="Bookman Old Style" w:hAnsi="Bookman Old Style" w:cs="Arial"/>
          <w:i w:val="0"/>
          <w:iCs/>
          <w:sz w:val="20"/>
        </w:rPr>
        <w:t>Delegación</w:t>
      </w:r>
      <w:r w:rsidR="006A6897">
        <w:rPr>
          <w:rFonts w:ascii="Bookman Old Style" w:hAnsi="Bookman Old Style" w:cs="Arial"/>
          <w:i w:val="0"/>
          <w:iCs/>
          <w:sz w:val="20"/>
        </w:rPr>
        <w:t>.</w:t>
      </w:r>
    </w:p>
    <w:p w:rsidR="00947C8C" w:rsidRPr="00947C8C" w:rsidRDefault="00947C8C" w:rsidP="00947C8C">
      <w:pPr>
        <w:pStyle w:val="Prrafodelista"/>
        <w:suppressAutoHyphens/>
        <w:ind w:left="1080"/>
        <w:jc w:val="both"/>
        <w:rPr>
          <w:rFonts w:ascii="Bookman Old Style" w:hAnsi="Bookman Old Style" w:cs="Arial"/>
          <w:i w:val="0"/>
          <w:iCs/>
          <w:sz w:val="8"/>
        </w:rPr>
      </w:pPr>
    </w:p>
    <w:p w:rsidR="002D0861" w:rsidRPr="00961FA5" w:rsidRDefault="002D086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2"/>
        </w:rPr>
      </w:pPr>
    </w:p>
    <w:p w:rsidR="00432BBF" w:rsidRDefault="00432BBF" w:rsidP="00CE08CD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18"/>
        </w:rPr>
      </w:pPr>
      <w:r w:rsidRPr="00CE08CD">
        <w:rPr>
          <w:rFonts w:ascii="Bookman Old Style" w:hAnsi="Bookman Old Style" w:cs="Arial"/>
          <w:iCs/>
          <w:sz w:val="18"/>
        </w:rPr>
        <w:t>OTROS ASPECTOS</w:t>
      </w:r>
    </w:p>
    <w:p w:rsidR="00961FA5" w:rsidRPr="00961FA5" w:rsidRDefault="00961FA5" w:rsidP="00961FA5">
      <w:pPr>
        <w:rPr>
          <w:rFonts w:ascii="Bookman Old Style" w:hAnsi="Bookman Old Style"/>
          <w:i w:val="0"/>
          <w:sz w:val="8"/>
        </w:rPr>
      </w:pPr>
    </w:p>
    <w:p w:rsidR="00432BBF" w:rsidRPr="00B620CE" w:rsidRDefault="004128C7" w:rsidP="00185E6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39C" w:rsidRDefault="0073339C">
      <w:pPr>
        <w:spacing w:line="20" w:lineRule="exact"/>
      </w:pPr>
    </w:p>
  </w:endnote>
  <w:endnote w:type="continuationSeparator" w:id="0">
    <w:p w:rsidR="0073339C" w:rsidRDefault="0073339C"/>
  </w:endnote>
  <w:endnote w:type="continuationNotice" w:id="1">
    <w:p w:rsidR="0073339C" w:rsidRDefault="007333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TFF4FC630t00">
    <w:altName w:val="MS Mincho"/>
    <w:charset w:val="8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BE8" w:rsidRDefault="00FA3BE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FA3BE8" w:rsidRDefault="00FA3BE8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BE8" w:rsidRDefault="00FA3BE8" w:rsidP="008B62D7">
    <w:pPr>
      <w:pStyle w:val="Piedepgina"/>
      <w:framePr w:w="151" w:wrap="around" w:vAnchor="text" w:hAnchor="page" w:x="10951" w:y="29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217C07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66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325"/>
    </w:tblGrid>
    <w:tr w:rsidR="00FA3BE8" w:rsidRPr="00B425FF" w:rsidTr="008B62D7">
      <w:trPr>
        <w:trHeight w:val="383"/>
      </w:trPr>
      <w:tc>
        <w:tcPr>
          <w:tcW w:w="10325" w:type="dxa"/>
          <w:tcBorders>
            <w:top w:val="single" w:sz="18" w:space="0" w:color="808080"/>
          </w:tcBorders>
        </w:tcPr>
        <w:p w:rsidR="00FA3BE8" w:rsidRPr="00567A9C" w:rsidRDefault="00FA3BE8" w:rsidP="00620D79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2"/>
              <w:szCs w:val="16"/>
              <w:lang w:val="es-SV" w:eastAsia="en-US"/>
            </w:rPr>
          </w:pPr>
        </w:p>
        <w:p w:rsidR="00FA3BE8" w:rsidRPr="00574018" w:rsidRDefault="00FA3BE8" w:rsidP="00620D79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BE410A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Junio 2015</w:t>
          </w:r>
        </w:p>
        <w:p w:rsidR="00FA3BE8" w:rsidRPr="00B425FF" w:rsidRDefault="00FA3BE8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Cs w:val="22"/>
              <w:lang w:val="es-SV" w:eastAsia="en-US"/>
            </w:rPr>
          </w:pPr>
        </w:p>
      </w:tc>
    </w:tr>
  </w:tbl>
  <w:p w:rsidR="00FA3BE8" w:rsidRPr="00B425FF" w:rsidRDefault="00FA3BE8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FA3BE8">
      <w:tc>
        <w:tcPr>
          <w:tcW w:w="5950" w:type="dxa"/>
        </w:tcPr>
        <w:p w:rsidR="00FA3BE8" w:rsidRDefault="00FA3BE8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FA3BE8" w:rsidRDefault="00FA3BE8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FA3BE8" w:rsidRDefault="00FA3BE8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FA3BE8" w:rsidRDefault="00FA3BE8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FA3BE8" w:rsidRDefault="00FA3BE8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FA3BE8" w:rsidRDefault="00FA3BE8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FA3BE8" w:rsidRDefault="00FA3BE8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39C" w:rsidRDefault="0073339C">
      <w:r>
        <w:separator/>
      </w:r>
    </w:p>
  </w:footnote>
  <w:footnote w:type="continuationSeparator" w:id="0">
    <w:p w:rsidR="0073339C" w:rsidRDefault="007333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BE8" w:rsidRDefault="00FA3BE8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FA3BE8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FA3BE8" w:rsidRDefault="00FA3BE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noProof/>
              <w:sz w:val="16"/>
              <w:szCs w:val="16"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3C3851E0" wp14:editId="57A9CCF9">
                <wp:simplePos x="0" y="0"/>
                <wp:positionH relativeFrom="column">
                  <wp:posOffset>273685</wp:posOffset>
                </wp:positionH>
                <wp:positionV relativeFrom="paragraph">
                  <wp:posOffset>159385</wp:posOffset>
                </wp:positionV>
                <wp:extent cx="467360" cy="457200"/>
                <wp:effectExtent l="1905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  <w:p w:rsidR="00FA3BE8" w:rsidRPr="00B47612" w:rsidRDefault="00FA3BE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FA3BE8" w:rsidRPr="00B47612" w:rsidRDefault="00B655D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FA3BE8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FA3BE8" w:rsidRPr="00B47612" w:rsidRDefault="00FA3BE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 w:rsidR="00B655D0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FA3BE8" w:rsidRDefault="00FA3BE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FA3BE8" w:rsidRPr="00B47612" w:rsidRDefault="00FA3BE8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FA3BE8" w:rsidRPr="00B47612" w:rsidRDefault="00FA3BE8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FA3BE8" w:rsidRDefault="00FA3BE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BE8" w:rsidRDefault="00FA3BE8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A3BE8" w:rsidRDefault="00A04D03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0" t="0" r="0" b="635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A3BE8" w:rsidRDefault="00FA3BE8">
                          <w:pPr>
                            <w:pStyle w:val="Textoindependiente"/>
                          </w:pPr>
                          <w:r>
                            <w:t>Gobierno de la República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FA3BE8" w:rsidRDefault="00FA3BE8">
                    <w:pPr>
                      <w:pStyle w:val="Textoindependiente"/>
                    </w:pPr>
                    <w:r>
                      <w:t>Gobierno de la República de El Salvador</w:t>
                    </w:r>
                  </w:p>
                </w:txbxContent>
              </v:textbox>
            </v:shape>
          </w:pict>
        </mc:Fallback>
      </mc:AlternateContent>
    </w:r>
    <w:r w:rsidR="00FA3BE8">
      <w:rPr>
        <w:rFonts w:ascii="Arial" w:hAnsi="Arial" w:cs="Arial"/>
        <w:i w:val="0"/>
        <w:iCs/>
        <w:sz w:val="16"/>
      </w:rPr>
      <w:tab/>
    </w:r>
    <w:r w:rsidR="00FA3BE8">
      <w:rPr>
        <w:rFonts w:ascii="Arial" w:hAnsi="Arial" w:cs="Arial"/>
        <w:i w:val="0"/>
        <w:iCs/>
        <w:sz w:val="16"/>
      </w:rPr>
      <w:tab/>
      <w:t>Descripción del Puesto de Trabajo</w:t>
    </w:r>
  </w:p>
  <w:p w:rsidR="00FA3BE8" w:rsidRDefault="00FA3BE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A3BE8" w:rsidRDefault="00FA3BE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A3BE8" w:rsidRDefault="00A04D03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0" t="0" r="22860" b="3111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FA3BE8" w:rsidRDefault="00FA3BE8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TTFF4FC630t00" w:hAnsi="TTFF4FC630t00" w:cs="TTFF4FC630t00"/>
      </w:rPr>
    </w:lvl>
  </w:abstractNum>
  <w:abstractNum w:abstractNumId="2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3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0562A2"/>
    <w:multiLevelType w:val="hybridMultilevel"/>
    <w:tmpl w:val="0C744340"/>
    <w:lvl w:ilvl="0" w:tplc="8A3A43A2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B053B3"/>
    <w:multiLevelType w:val="hybridMultilevel"/>
    <w:tmpl w:val="0AAE2AE0"/>
    <w:lvl w:ilvl="0" w:tplc="44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14">
    <w:nsid w:val="7E223535"/>
    <w:multiLevelType w:val="hybridMultilevel"/>
    <w:tmpl w:val="E7F8C89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7"/>
  </w:num>
  <w:num w:numId="4">
    <w:abstractNumId w:val="6"/>
  </w:num>
  <w:num w:numId="5">
    <w:abstractNumId w:val="3"/>
  </w:num>
  <w:num w:numId="6">
    <w:abstractNumId w:val="13"/>
  </w:num>
  <w:num w:numId="7">
    <w:abstractNumId w:val="8"/>
  </w:num>
  <w:num w:numId="8">
    <w:abstractNumId w:val="11"/>
  </w:num>
  <w:num w:numId="9">
    <w:abstractNumId w:val="5"/>
  </w:num>
  <w:num w:numId="10">
    <w:abstractNumId w:val="4"/>
  </w:num>
  <w:num w:numId="1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0562"/>
    <w:rsid w:val="0001164D"/>
    <w:rsid w:val="0002058A"/>
    <w:rsid w:val="00020B8E"/>
    <w:rsid w:val="00030F41"/>
    <w:rsid w:val="00033893"/>
    <w:rsid w:val="00036757"/>
    <w:rsid w:val="000375D8"/>
    <w:rsid w:val="00041C83"/>
    <w:rsid w:val="00043087"/>
    <w:rsid w:val="00044954"/>
    <w:rsid w:val="000503CF"/>
    <w:rsid w:val="00051B76"/>
    <w:rsid w:val="00057EC2"/>
    <w:rsid w:val="000675C9"/>
    <w:rsid w:val="0007004E"/>
    <w:rsid w:val="00075D3D"/>
    <w:rsid w:val="0007694C"/>
    <w:rsid w:val="0007793C"/>
    <w:rsid w:val="00082599"/>
    <w:rsid w:val="00082D44"/>
    <w:rsid w:val="000833C5"/>
    <w:rsid w:val="00085FA2"/>
    <w:rsid w:val="000967A0"/>
    <w:rsid w:val="000A0046"/>
    <w:rsid w:val="000A004B"/>
    <w:rsid w:val="000A07F9"/>
    <w:rsid w:val="000A45B7"/>
    <w:rsid w:val="000A5A5F"/>
    <w:rsid w:val="000A6668"/>
    <w:rsid w:val="000A763C"/>
    <w:rsid w:val="000B0F2F"/>
    <w:rsid w:val="000B3B34"/>
    <w:rsid w:val="000B42EA"/>
    <w:rsid w:val="000B71C5"/>
    <w:rsid w:val="000C4F01"/>
    <w:rsid w:val="000D2D5F"/>
    <w:rsid w:val="000D795B"/>
    <w:rsid w:val="000E31F4"/>
    <w:rsid w:val="000E6196"/>
    <w:rsid w:val="000F7761"/>
    <w:rsid w:val="00100D16"/>
    <w:rsid w:val="001117F8"/>
    <w:rsid w:val="00111DD3"/>
    <w:rsid w:val="0011259D"/>
    <w:rsid w:val="00123684"/>
    <w:rsid w:val="00123CDD"/>
    <w:rsid w:val="00130E2D"/>
    <w:rsid w:val="0013237C"/>
    <w:rsid w:val="00132D2A"/>
    <w:rsid w:val="001360A7"/>
    <w:rsid w:val="00140CE7"/>
    <w:rsid w:val="00140E0A"/>
    <w:rsid w:val="00142B3D"/>
    <w:rsid w:val="001470B6"/>
    <w:rsid w:val="00150C02"/>
    <w:rsid w:val="00151F3F"/>
    <w:rsid w:val="00155185"/>
    <w:rsid w:val="001621E3"/>
    <w:rsid w:val="00164CA8"/>
    <w:rsid w:val="001658D1"/>
    <w:rsid w:val="00185E69"/>
    <w:rsid w:val="00190B6B"/>
    <w:rsid w:val="001911FB"/>
    <w:rsid w:val="00191645"/>
    <w:rsid w:val="001A05D7"/>
    <w:rsid w:val="001A3F13"/>
    <w:rsid w:val="001A456B"/>
    <w:rsid w:val="001A5D81"/>
    <w:rsid w:val="001B1E1A"/>
    <w:rsid w:val="001C07D5"/>
    <w:rsid w:val="001C197F"/>
    <w:rsid w:val="001C1CF2"/>
    <w:rsid w:val="001C591A"/>
    <w:rsid w:val="001C6809"/>
    <w:rsid w:val="001D6481"/>
    <w:rsid w:val="001D6B20"/>
    <w:rsid w:val="001E14C2"/>
    <w:rsid w:val="001F704C"/>
    <w:rsid w:val="002043A1"/>
    <w:rsid w:val="002055BD"/>
    <w:rsid w:val="002061B6"/>
    <w:rsid w:val="00206892"/>
    <w:rsid w:val="00217C07"/>
    <w:rsid w:val="002237EF"/>
    <w:rsid w:val="00227605"/>
    <w:rsid w:val="002344F1"/>
    <w:rsid w:val="0025032E"/>
    <w:rsid w:val="002513AF"/>
    <w:rsid w:val="00263968"/>
    <w:rsid w:val="00276E59"/>
    <w:rsid w:val="00290F40"/>
    <w:rsid w:val="00292D63"/>
    <w:rsid w:val="0029781A"/>
    <w:rsid w:val="002A20B1"/>
    <w:rsid w:val="002A49A0"/>
    <w:rsid w:val="002B0789"/>
    <w:rsid w:val="002B0B8E"/>
    <w:rsid w:val="002B5B31"/>
    <w:rsid w:val="002C0C1E"/>
    <w:rsid w:val="002C1876"/>
    <w:rsid w:val="002C1956"/>
    <w:rsid w:val="002C366A"/>
    <w:rsid w:val="002C4CE0"/>
    <w:rsid w:val="002D0861"/>
    <w:rsid w:val="002D66A2"/>
    <w:rsid w:val="002D67FD"/>
    <w:rsid w:val="002E7C49"/>
    <w:rsid w:val="002F1DFA"/>
    <w:rsid w:val="003005D1"/>
    <w:rsid w:val="00301279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29CB"/>
    <w:rsid w:val="00354147"/>
    <w:rsid w:val="00356952"/>
    <w:rsid w:val="00357237"/>
    <w:rsid w:val="003742EE"/>
    <w:rsid w:val="003764B7"/>
    <w:rsid w:val="00380A8F"/>
    <w:rsid w:val="00380F69"/>
    <w:rsid w:val="00381911"/>
    <w:rsid w:val="00383442"/>
    <w:rsid w:val="0039071A"/>
    <w:rsid w:val="003917E4"/>
    <w:rsid w:val="00393014"/>
    <w:rsid w:val="003973BA"/>
    <w:rsid w:val="003A7940"/>
    <w:rsid w:val="003B000A"/>
    <w:rsid w:val="003B2019"/>
    <w:rsid w:val="003B20CA"/>
    <w:rsid w:val="003B6F6F"/>
    <w:rsid w:val="003C3D1C"/>
    <w:rsid w:val="003C7680"/>
    <w:rsid w:val="003D267B"/>
    <w:rsid w:val="003D5D3F"/>
    <w:rsid w:val="003D6DE4"/>
    <w:rsid w:val="003F28D7"/>
    <w:rsid w:val="00401676"/>
    <w:rsid w:val="004021C4"/>
    <w:rsid w:val="004051C1"/>
    <w:rsid w:val="004128C7"/>
    <w:rsid w:val="00412A73"/>
    <w:rsid w:val="004221A8"/>
    <w:rsid w:val="00424211"/>
    <w:rsid w:val="00431C40"/>
    <w:rsid w:val="00432BBF"/>
    <w:rsid w:val="0044072A"/>
    <w:rsid w:val="0044693D"/>
    <w:rsid w:val="00452642"/>
    <w:rsid w:val="004556AE"/>
    <w:rsid w:val="004557A0"/>
    <w:rsid w:val="00457319"/>
    <w:rsid w:val="00463ED9"/>
    <w:rsid w:val="00464024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1BC"/>
    <w:rsid w:val="004D2938"/>
    <w:rsid w:val="004D3992"/>
    <w:rsid w:val="004D46E9"/>
    <w:rsid w:val="004D4F98"/>
    <w:rsid w:val="004D696E"/>
    <w:rsid w:val="004D75A4"/>
    <w:rsid w:val="004E05C5"/>
    <w:rsid w:val="004E16D9"/>
    <w:rsid w:val="004E3790"/>
    <w:rsid w:val="004E3BC9"/>
    <w:rsid w:val="004F3F3A"/>
    <w:rsid w:val="00504949"/>
    <w:rsid w:val="00511C48"/>
    <w:rsid w:val="00515BAA"/>
    <w:rsid w:val="005166BD"/>
    <w:rsid w:val="005208A9"/>
    <w:rsid w:val="00521283"/>
    <w:rsid w:val="005232DC"/>
    <w:rsid w:val="00540076"/>
    <w:rsid w:val="00540ED7"/>
    <w:rsid w:val="00546EA0"/>
    <w:rsid w:val="00552E4D"/>
    <w:rsid w:val="00553DB1"/>
    <w:rsid w:val="005611D8"/>
    <w:rsid w:val="00567A9C"/>
    <w:rsid w:val="00570CC3"/>
    <w:rsid w:val="005775D9"/>
    <w:rsid w:val="00580D6D"/>
    <w:rsid w:val="005820E4"/>
    <w:rsid w:val="00583D3A"/>
    <w:rsid w:val="00585828"/>
    <w:rsid w:val="005A1ED9"/>
    <w:rsid w:val="005A2A2F"/>
    <w:rsid w:val="005A5CA0"/>
    <w:rsid w:val="005B0CFF"/>
    <w:rsid w:val="005B199F"/>
    <w:rsid w:val="005B19CA"/>
    <w:rsid w:val="005B1AE9"/>
    <w:rsid w:val="005B5507"/>
    <w:rsid w:val="005B55E7"/>
    <w:rsid w:val="005B7300"/>
    <w:rsid w:val="005B7AC3"/>
    <w:rsid w:val="005C55DC"/>
    <w:rsid w:val="005C60A8"/>
    <w:rsid w:val="005D75D9"/>
    <w:rsid w:val="005F51C6"/>
    <w:rsid w:val="005F5722"/>
    <w:rsid w:val="005F5C60"/>
    <w:rsid w:val="00604080"/>
    <w:rsid w:val="006049FD"/>
    <w:rsid w:val="00607F83"/>
    <w:rsid w:val="006134B3"/>
    <w:rsid w:val="00620D79"/>
    <w:rsid w:val="00624231"/>
    <w:rsid w:val="0064094F"/>
    <w:rsid w:val="00646A8F"/>
    <w:rsid w:val="006506AB"/>
    <w:rsid w:val="006634C8"/>
    <w:rsid w:val="006679A8"/>
    <w:rsid w:val="0067598B"/>
    <w:rsid w:val="006777ED"/>
    <w:rsid w:val="00677935"/>
    <w:rsid w:val="006840FF"/>
    <w:rsid w:val="0069384F"/>
    <w:rsid w:val="006939DF"/>
    <w:rsid w:val="00693CF2"/>
    <w:rsid w:val="00694917"/>
    <w:rsid w:val="00694999"/>
    <w:rsid w:val="00695F15"/>
    <w:rsid w:val="006A0A49"/>
    <w:rsid w:val="006A287B"/>
    <w:rsid w:val="006A6897"/>
    <w:rsid w:val="006B5F5A"/>
    <w:rsid w:val="006B6F09"/>
    <w:rsid w:val="006B7351"/>
    <w:rsid w:val="006C31D4"/>
    <w:rsid w:val="006C418C"/>
    <w:rsid w:val="006E3A81"/>
    <w:rsid w:val="006E64CF"/>
    <w:rsid w:val="006F0622"/>
    <w:rsid w:val="006F4C9A"/>
    <w:rsid w:val="0070362C"/>
    <w:rsid w:val="007146A9"/>
    <w:rsid w:val="00714F51"/>
    <w:rsid w:val="007209CD"/>
    <w:rsid w:val="00724564"/>
    <w:rsid w:val="0072782C"/>
    <w:rsid w:val="007323A5"/>
    <w:rsid w:val="0073294F"/>
    <w:rsid w:val="0073339C"/>
    <w:rsid w:val="00741162"/>
    <w:rsid w:val="00745879"/>
    <w:rsid w:val="00746887"/>
    <w:rsid w:val="007503C3"/>
    <w:rsid w:val="00751D3A"/>
    <w:rsid w:val="00755DCC"/>
    <w:rsid w:val="00770A82"/>
    <w:rsid w:val="00773B57"/>
    <w:rsid w:val="0077511E"/>
    <w:rsid w:val="00793DE8"/>
    <w:rsid w:val="00797BFB"/>
    <w:rsid w:val="007A319D"/>
    <w:rsid w:val="007A3B14"/>
    <w:rsid w:val="007B61D6"/>
    <w:rsid w:val="007C1A0E"/>
    <w:rsid w:val="007C23C0"/>
    <w:rsid w:val="007C65AA"/>
    <w:rsid w:val="007D353B"/>
    <w:rsid w:val="007D3B1F"/>
    <w:rsid w:val="007E074C"/>
    <w:rsid w:val="007E3F70"/>
    <w:rsid w:val="007F543A"/>
    <w:rsid w:val="007F6E4F"/>
    <w:rsid w:val="0080297A"/>
    <w:rsid w:val="008031D6"/>
    <w:rsid w:val="00803843"/>
    <w:rsid w:val="0081257B"/>
    <w:rsid w:val="00817B5A"/>
    <w:rsid w:val="00823A87"/>
    <w:rsid w:val="00826683"/>
    <w:rsid w:val="00827740"/>
    <w:rsid w:val="00830195"/>
    <w:rsid w:val="008356A4"/>
    <w:rsid w:val="00844E87"/>
    <w:rsid w:val="00850BB9"/>
    <w:rsid w:val="008626DE"/>
    <w:rsid w:val="008677EF"/>
    <w:rsid w:val="008722B4"/>
    <w:rsid w:val="00874672"/>
    <w:rsid w:val="008754DE"/>
    <w:rsid w:val="00886DE3"/>
    <w:rsid w:val="00890071"/>
    <w:rsid w:val="00890AD4"/>
    <w:rsid w:val="00891FF5"/>
    <w:rsid w:val="00894523"/>
    <w:rsid w:val="00894605"/>
    <w:rsid w:val="00895809"/>
    <w:rsid w:val="00897841"/>
    <w:rsid w:val="008A0FFE"/>
    <w:rsid w:val="008A5057"/>
    <w:rsid w:val="008B1177"/>
    <w:rsid w:val="008B2527"/>
    <w:rsid w:val="008B4872"/>
    <w:rsid w:val="008B62D7"/>
    <w:rsid w:val="008B7E83"/>
    <w:rsid w:val="008C1E26"/>
    <w:rsid w:val="008C4F08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25966"/>
    <w:rsid w:val="00932963"/>
    <w:rsid w:val="009332FF"/>
    <w:rsid w:val="009337C4"/>
    <w:rsid w:val="00933932"/>
    <w:rsid w:val="00942B07"/>
    <w:rsid w:val="00947C8C"/>
    <w:rsid w:val="009536F4"/>
    <w:rsid w:val="009573AF"/>
    <w:rsid w:val="0096162E"/>
    <w:rsid w:val="00961FA5"/>
    <w:rsid w:val="00962575"/>
    <w:rsid w:val="009655C2"/>
    <w:rsid w:val="00966C53"/>
    <w:rsid w:val="0097353A"/>
    <w:rsid w:val="00977DF3"/>
    <w:rsid w:val="00990A34"/>
    <w:rsid w:val="00993388"/>
    <w:rsid w:val="0099372A"/>
    <w:rsid w:val="009A56A6"/>
    <w:rsid w:val="009A5B61"/>
    <w:rsid w:val="009C5035"/>
    <w:rsid w:val="009C5839"/>
    <w:rsid w:val="009D37E0"/>
    <w:rsid w:val="009E1C09"/>
    <w:rsid w:val="009F70F6"/>
    <w:rsid w:val="00A002E3"/>
    <w:rsid w:val="00A04D03"/>
    <w:rsid w:val="00A10620"/>
    <w:rsid w:val="00A10F9D"/>
    <w:rsid w:val="00A12221"/>
    <w:rsid w:val="00A144E0"/>
    <w:rsid w:val="00A15189"/>
    <w:rsid w:val="00A162B0"/>
    <w:rsid w:val="00A166BC"/>
    <w:rsid w:val="00A17200"/>
    <w:rsid w:val="00A229C3"/>
    <w:rsid w:val="00A40AED"/>
    <w:rsid w:val="00A4273A"/>
    <w:rsid w:val="00A42EAE"/>
    <w:rsid w:val="00A44862"/>
    <w:rsid w:val="00A503A6"/>
    <w:rsid w:val="00A55019"/>
    <w:rsid w:val="00A5685F"/>
    <w:rsid w:val="00A633DC"/>
    <w:rsid w:val="00A64749"/>
    <w:rsid w:val="00A67717"/>
    <w:rsid w:val="00A67790"/>
    <w:rsid w:val="00A7099A"/>
    <w:rsid w:val="00A736EF"/>
    <w:rsid w:val="00A82ED6"/>
    <w:rsid w:val="00A84E8D"/>
    <w:rsid w:val="00AA51CB"/>
    <w:rsid w:val="00AB3CC3"/>
    <w:rsid w:val="00AB5CE9"/>
    <w:rsid w:val="00AB6E1C"/>
    <w:rsid w:val="00AC31C2"/>
    <w:rsid w:val="00AC3B5C"/>
    <w:rsid w:val="00AC75F6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155C7"/>
    <w:rsid w:val="00B20D95"/>
    <w:rsid w:val="00B2595E"/>
    <w:rsid w:val="00B31138"/>
    <w:rsid w:val="00B33757"/>
    <w:rsid w:val="00B356CA"/>
    <w:rsid w:val="00B37E40"/>
    <w:rsid w:val="00B37F01"/>
    <w:rsid w:val="00B425B8"/>
    <w:rsid w:val="00B425FF"/>
    <w:rsid w:val="00B45FBC"/>
    <w:rsid w:val="00B47612"/>
    <w:rsid w:val="00B620CE"/>
    <w:rsid w:val="00B64E20"/>
    <w:rsid w:val="00B655D0"/>
    <w:rsid w:val="00B70B92"/>
    <w:rsid w:val="00B70E8A"/>
    <w:rsid w:val="00B76DDF"/>
    <w:rsid w:val="00B82F39"/>
    <w:rsid w:val="00B84A43"/>
    <w:rsid w:val="00B85D6D"/>
    <w:rsid w:val="00B94C72"/>
    <w:rsid w:val="00B956E7"/>
    <w:rsid w:val="00BA4C28"/>
    <w:rsid w:val="00BB30A6"/>
    <w:rsid w:val="00BB49BD"/>
    <w:rsid w:val="00BB7F7C"/>
    <w:rsid w:val="00BC7D17"/>
    <w:rsid w:val="00BC7D51"/>
    <w:rsid w:val="00BD018B"/>
    <w:rsid w:val="00BE3125"/>
    <w:rsid w:val="00BE410A"/>
    <w:rsid w:val="00BE4A73"/>
    <w:rsid w:val="00C01198"/>
    <w:rsid w:val="00C023FB"/>
    <w:rsid w:val="00C02E03"/>
    <w:rsid w:val="00C156E9"/>
    <w:rsid w:val="00C27768"/>
    <w:rsid w:val="00C3029F"/>
    <w:rsid w:val="00C31779"/>
    <w:rsid w:val="00C404F4"/>
    <w:rsid w:val="00C415AC"/>
    <w:rsid w:val="00C43943"/>
    <w:rsid w:val="00C77C39"/>
    <w:rsid w:val="00C827BE"/>
    <w:rsid w:val="00C82D74"/>
    <w:rsid w:val="00C8709A"/>
    <w:rsid w:val="00C877D1"/>
    <w:rsid w:val="00CA1B18"/>
    <w:rsid w:val="00CA30E9"/>
    <w:rsid w:val="00CA4DB3"/>
    <w:rsid w:val="00CA54B4"/>
    <w:rsid w:val="00CB3158"/>
    <w:rsid w:val="00CB3198"/>
    <w:rsid w:val="00CB381F"/>
    <w:rsid w:val="00CC01C5"/>
    <w:rsid w:val="00CC0BA4"/>
    <w:rsid w:val="00CD0F9A"/>
    <w:rsid w:val="00CD213B"/>
    <w:rsid w:val="00CD4206"/>
    <w:rsid w:val="00CD4B93"/>
    <w:rsid w:val="00CD5577"/>
    <w:rsid w:val="00CD6DFB"/>
    <w:rsid w:val="00CD7060"/>
    <w:rsid w:val="00CE0616"/>
    <w:rsid w:val="00CE08CD"/>
    <w:rsid w:val="00CF04AC"/>
    <w:rsid w:val="00CF6582"/>
    <w:rsid w:val="00D076E0"/>
    <w:rsid w:val="00D1057F"/>
    <w:rsid w:val="00D141B5"/>
    <w:rsid w:val="00D27924"/>
    <w:rsid w:val="00D31E93"/>
    <w:rsid w:val="00D413AD"/>
    <w:rsid w:val="00D4375C"/>
    <w:rsid w:val="00D4588A"/>
    <w:rsid w:val="00D55AC8"/>
    <w:rsid w:val="00D62893"/>
    <w:rsid w:val="00D6681B"/>
    <w:rsid w:val="00D703C2"/>
    <w:rsid w:val="00D721BC"/>
    <w:rsid w:val="00D76AC0"/>
    <w:rsid w:val="00D776C2"/>
    <w:rsid w:val="00D84381"/>
    <w:rsid w:val="00D861D6"/>
    <w:rsid w:val="00DC6A9A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1614F"/>
    <w:rsid w:val="00E200AA"/>
    <w:rsid w:val="00E21CFE"/>
    <w:rsid w:val="00E22580"/>
    <w:rsid w:val="00E33C08"/>
    <w:rsid w:val="00E379B8"/>
    <w:rsid w:val="00E403A2"/>
    <w:rsid w:val="00E41439"/>
    <w:rsid w:val="00E45A91"/>
    <w:rsid w:val="00E4708D"/>
    <w:rsid w:val="00E502AB"/>
    <w:rsid w:val="00E5042C"/>
    <w:rsid w:val="00E541DB"/>
    <w:rsid w:val="00E573FD"/>
    <w:rsid w:val="00E57682"/>
    <w:rsid w:val="00E62447"/>
    <w:rsid w:val="00E64B2E"/>
    <w:rsid w:val="00E753A1"/>
    <w:rsid w:val="00E76C9B"/>
    <w:rsid w:val="00E77979"/>
    <w:rsid w:val="00E8691B"/>
    <w:rsid w:val="00E873CF"/>
    <w:rsid w:val="00E93497"/>
    <w:rsid w:val="00E951A5"/>
    <w:rsid w:val="00E97FAC"/>
    <w:rsid w:val="00EA39AE"/>
    <w:rsid w:val="00EB1352"/>
    <w:rsid w:val="00EB20E0"/>
    <w:rsid w:val="00EB7938"/>
    <w:rsid w:val="00EC4541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233E9"/>
    <w:rsid w:val="00F23773"/>
    <w:rsid w:val="00F30614"/>
    <w:rsid w:val="00F31CDC"/>
    <w:rsid w:val="00F479FD"/>
    <w:rsid w:val="00F57C7F"/>
    <w:rsid w:val="00F67275"/>
    <w:rsid w:val="00F754DA"/>
    <w:rsid w:val="00F8060E"/>
    <w:rsid w:val="00F8424F"/>
    <w:rsid w:val="00F85267"/>
    <w:rsid w:val="00FA3BE8"/>
    <w:rsid w:val="00FA66EF"/>
    <w:rsid w:val="00FA7101"/>
    <w:rsid w:val="00FB3CEF"/>
    <w:rsid w:val="00FC04BB"/>
    <w:rsid w:val="00FC0E21"/>
    <w:rsid w:val="00FC606E"/>
    <w:rsid w:val="00FD0F8D"/>
    <w:rsid w:val="00FD4486"/>
    <w:rsid w:val="00FD6034"/>
    <w:rsid w:val="00FE3E5F"/>
    <w:rsid w:val="00FE5CFA"/>
    <w:rsid w:val="00FE5DE5"/>
    <w:rsid w:val="00FE7865"/>
    <w:rsid w:val="00FF254C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">
    <w:name w:val="Car"/>
    <w:basedOn w:val="Normal"/>
    <w:rsid w:val="00694917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0">
    <w:name w:val="Car"/>
    <w:basedOn w:val="Normal"/>
    <w:rsid w:val="00FC04B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">
    <w:name w:val="Car"/>
    <w:basedOn w:val="Normal"/>
    <w:rsid w:val="00694917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0">
    <w:name w:val="Car"/>
    <w:basedOn w:val="Normal"/>
    <w:rsid w:val="00FC04B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52F5A-3751-403C-B5E0-C6094C95D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865</Words>
  <Characters>5133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4</cp:revision>
  <cp:lastPrinted>2013-08-19T15:56:00Z</cp:lastPrinted>
  <dcterms:created xsi:type="dcterms:W3CDTF">2015-07-27T21:56:00Z</dcterms:created>
  <dcterms:modified xsi:type="dcterms:W3CDTF">2015-09-14T16:29:00Z</dcterms:modified>
</cp:coreProperties>
</file>